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5B9F9" w14:textId="77777777" w:rsidR="008D0D79" w:rsidRPr="0028157C" w:rsidRDefault="0028157C">
      <w:pPr>
        <w:spacing w:before="38" w:line="540" w:lineRule="exact"/>
        <w:ind w:left="2711" w:right="2731"/>
        <w:jc w:val="center"/>
        <w:rPr>
          <w:rFonts w:asciiTheme="minorHAnsi" w:hAnsiTheme="minorHAnsi" w:cstheme="minorHAnsi"/>
          <w:sz w:val="22"/>
          <w:szCs w:val="22"/>
        </w:rPr>
      </w:pPr>
      <w:r w:rsidRPr="0028157C">
        <w:rPr>
          <w:rFonts w:asciiTheme="minorHAnsi" w:hAnsiTheme="minorHAnsi" w:cstheme="minorHAnsi"/>
          <w:b/>
          <w:position w:val="-1"/>
          <w:sz w:val="22"/>
          <w:szCs w:val="22"/>
        </w:rPr>
        <w:t>Na</w:t>
      </w:r>
      <w:r w:rsidRPr="0028157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28157C">
        <w:rPr>
          <w:rFonts w:asciiTheme="minorHAnsi" w:hAnsiTheme="minorHAnsi" w:cstheme="minorHAnsi"/>
          <w:b/>
          <w:position w:val="-1"/>
          <w:sz w:val="22"/>
          <w:szCs w:val="22"/>
        </w:rPr>
        <w:t>ny Re</w:t>
      </w:r>
      <w:r w:rsidRPr="0028157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28157C">
        <w:rPr>
          <w:rFonts w:asciiTheme="minorHAnsi" w:hAnsiTheme="minorHAnsi" w:cstheme="minorHAnsi"/>
          <w:b/>
          <w:position w:val="-1"/>
          <w:sz w:val="22"/>
          <w:szCs w:val="22"/>
        </w:rPr>
        <w:t>ume Sa</w:t>
      </w:r>
      <w:r w:rsidRPr="0028157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m</w:t>
      </w:r>
      <w:r w:rsidRPr="0028157C">
        <w:rPr>
          <w:rFonts w:asciiTheme="minorHAnsi" w:hAnsiTheme="minorHAnsi" w:cstheme="minorHAnsi"/>
          <w:b/>
          <w:position w:val="-1"/>
          <w:sz w:val="22"/>
          <w:szCs w:val="22"/>
        </w:rPr>
        <w:t>p</w:t>
      </w:r>
      <w:r w:rsidRPr="0028157C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l</w:t>
      </w:r>
      <w:r w:rsidRPr="0028157C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</w:p>
    <w:p w14:paraId="7FCC8AFA" w14:textId="36C9EB1D" w:rsidR="008D0D79" w:rsidRPr="0028157C" w:rsidRDefault="0028157C">
      <w:pPr>
        <w:spacing w:before="4" w:line="220" w:lineRule="exact"/>
        <w:ind w:left="3206" w:right="3223"/>
        <w:jc w:val="center"/>
        <w:rPr>
          <w:rFonts w:asciiTheme="minorHAnsi" w:hAnsiTheme="minorHAnsi" w:cstheme="minorHAnsi"/>
          <w:sz w:val="22"/>
          <w:szCs w:val="22"/>
        </w:rPr>
      </w:pPr>
      <w:r w:rsidRPr="0028157C">
        <w:rPr>
          <w:rFonts w:asciiTheme="minorHAnsi" w:hAnsiTheme="minorHAnsi" w:cstheme="minorHAnsi"/>
          <w:spacing w:val="1"/>
          <w:sz w:val="22"/>
          <w:szCs w:val="22"/>
        </w:rPr>
        <w:t>32</w:t>
      </w:r>
      <w:r w:rsidRPr="0028157C">
        <w:rPr>
          <w:rFonts w:asciiTheme="minorHAnsi" w:hAnsiTheme="minorHAnsi" w:cstheme="minorHAnsi"/>
          <w:sz w:val="22"/>
          <w:szCs w:val="22"/>
        </w:rPr>
        <w:t>2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East</w:t>
      </w:r>
      <w:r w:rsidRPr="0028157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28157C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28157C">
        <w:rPr>
          <w:rFonts w:asciiTheme="minorHAnsi" w:hAnsiTheme="minorHAnsi" w:cstheme="minorHAnsi"/>
          <w:position w:val="9"/>
          <w:sz w:val="22"/>
          <w:szCs w:val="22"/>
        </w:rPr>
        <w:t>th</w:t>
      </w:r>
      <w:r w:rsidRPr="0028157C">
        <w:rPr>
          <w:rFonts w:asciiTheme="minorHAnsi" w:hAnsiTheme="minorHAnsi" w:cstheme="minorHAnsi"/>
          <w:spacing w:val="12"/>
          <w:position w:val="9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Street,</w:t>
      </w:r>
      <w:r w:rsidRPr="0028157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N</w:t>
      </w:r>
      <w:r w:rsidRPr="0028157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157C">
        <w:rPr>
          <w:rFonts w:asciiTheme="minorHAnsi" w:hAnsiTheme="minorHAnsi" w:cstheme="minorHAnsi"/>
          <w:sz w:val="22"/>
          <w:szCs w:val="22"/>
        </w:rPr>
        <w:t>w</w:t>
      </w:r>
      <w:r w:rsidRPr="0028157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Y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8157C">
        <w:rPr>
          <w:rFonts w:asciiTheme="minorHAnsi" w:hAnsiTheme="minorHAnsi" w:cstheme="minorHAnsi"/>
          <w:sz w:val="22"/>
          <w:szCs w:val="22"/>
        </w:rPr>
        <w:t>k</w:t>
      </w:r>
      <w:r w:rsidRPr="0028157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157C">
        <w:rPr>
          <w:rFonts w:asciiTheme="minorHAnsi" w:hAnsiTheme="minorHAnsi" w:cstheme="minorHAnsi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>y,</w:t>
      </w:r>
      <w:r w:rsidRPr="0028157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NY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w w:val="99"/>
          <w:sz w:val="22"/>
          <w:szCs w:val="22"/>
        </w:rPr>
        <w:t xml:space="preserve">10065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(917</w:t>
      </w:r>
      <w:r w:rsidRPr="0028157C">
        <w:rPr>
          <w:rFonts w:asciiTheme="minorHAnsi" w:hAnsiTheme="minorHAnsi" w:cstheme="minorHAnsi"/>
          <w:sz w:val="22"/>
          <w:szCs w:val="22"/>
        </w:rPr>
        <w:t>)</w:t>
      </w:r>
      <w:r w:rsidRPr="0028157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28157C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964</w:t>
      </w:r>
      <w:r w:rsidRPr="0028157C">
        <w:rPr>
          <w:rFonts w:asciiTheme="minorHAnsi" w:hAnsiTheme="minorHAnsi" w:cstheme="minorHAnsi"/>
          <w:sz w:val="22"/>
          <w:szCs w:val="22"/>
        </w:rPr>
        <w:t>3</w:t>
      </w:r>
      <w:r w:rsidRPr="0028157C">
        <w:rPr>
          <w:rFonts w:asciiTheme="minorHAnsi" w:hAnsiTheme="minorHAnsi" w:cstheme="minorHAnsi"/>
          <w:spacing w:val="-8"/>
          <w:sz w:val="22"/>
          <w:szCs w:val="22"/>
        </w:rPr>
        <w:t xml:space="preserve"> mike@gmail.com</w:t>
      </w:r>
    </w:p>
    <w:p w14:paraId="64FC8D08" w14:textId="77777777" w:rsidR="008D0D79" w:rsidRPr="0028157C" w:rsidRDefault="0028157C">
      <w:pPr>
        <w:tabs>
          <w:tab w:val="left" w:pos="10180"/>
        </w:tabs>
        <w:spacing w:before="73"/>
        <w:ind w:left="100" w:right="82"/>
        <w:jc w:val="both"/>
        <w:rPr>
          <w:rFonts w:asciiTheme="minorHAnsi" w:hAnsiTheme="minorHAnsi" w:cstheme="minorHAnsi"/>
          <w:sz w:val="22"/>
          <w:szCs w:val="22"/>
        </w:rPr>
      </w:pPr>
      <w:r w:rsidRPr="0028157C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P</w:t>
      </w:r>
      <w:r w:rsidRPr="0028157C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28157C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O</w:t>
      </w:r>
      <w:r w:rsidRPr="0028157C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F</w:t>
      </w:r>
      <w:r w:rsidRPr="0028157C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28157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SS</w:t>
      </w:r>
      <w:r w:rsidRPr="0028157C">
        <w:rPr>
          <w:rFonts w:asciiTheme="minorHAnsi" w:hAnsiTheme="minorHAnsi" w:cstheme="minorHAnsi"/>
          <w:b/>
          <w:sz w:val="22"/>
          <w:szCs w:val="22"/>
          <w:u w:color="000000"/>
        </w:rPr>
        <w:t xml:space="preserve">IONAL </w:t>
      </w:r>
      <w:r w:rsidRPr="0028157C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P</w:t>
      </w:r>
      <w:r w:rsidRPr="0028157C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28157C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O</w:t>
      </w:r>
      <w:r w:rsidRPr="0028157C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F</w:t>
      </w:r>
      <w:r w:rsidRPr="0028157C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28157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L</w:t>
      </w:r>
      <w:r w:rsidRPr="0028157C">
        <w:rPr>
          <w:rFonts w:asciiTheme="minorHAnsi" w:hAnsiTheme="minorHAnsi" w:cstheme="minorHAnsi"/>
          <w:b/>
          <w:sz w:val="22"/>
          <w:szCs w:val="22"/>
          <w:u w:color="000000"/>
        </w:rPr>
        <w:t xml:space="preserve">E </w:t>
      </w:r>
      <w:r w:rsidRPr="0028157C">
        <w:rPr>
          <w:rFonts w:asciiTheme="minorHAnsi" w:hAnsiTheme="minorHAnsi" w:cstheme="minorHAnsi"/>
          <w:b/>
          <w:sz w:val="22"/>
          <w:szCs w:val="22"/>
          <w:u w:color="000000"/>
        </w:rPr>
        <w:tab/>
      </w:r>
    </w:p>
    <w:p w14:paraId="47BB619E" w14:textId="77777777" w:rsidR="008D0D79" w:rsidRPr="0028157C" w:rsidRDefault="0028157C">
      <w:pPr>
        <w:spacing w:line="240" w:lineRule="exact"/>
        <w:ind w:left="100" w:right="1729"/>
        <w:jc w:val="both"/>
        <w:rPr>
          <w:rFonts w:asciiTheme="minorHAnsi" w:hAnsiTheme="minorHAnsi" w:cstheme="minorHAnsi"/>
          <w:sz w:val="22"/>
          <w:szCs w:val="22"/>
        </w:rPr>
      </w:pPr>
      <w:r w:rsidRPr="0028157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8157C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157C">
        <w:rPr>
          <w:rFonts w:asciiTheme="minorHAnsi" w:hAnsiTheme="minorHAnsi" w:cstheme="minorHAnsi"/>
          <w:sz w:val="22"/>
          <w:szCs w:val="22"/>
        </w:rPr>
        <w:t>anny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8157C">
        <w:rPr>
          <w:rFonts w:asciiTheme="minorHAnsi" w:hAnsiTheme="minorHAnsi" w:cstheme="minorHAnsi"/>
          <w:sz w:val="22"/>
          <w:szCs w:val="22"/>
        </w:rPr>
        <w:t>h o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8157C">
        <w:rPr>
          <w:rFonts w:asciiTheme="minorHAnsi" w:hAnsiTheme="minorHAnsi" w:cstheme="minorHAnsi"/>
          <w:sz w:val="22"/>
          <w:szCs w:val="22"/>
        </w:rPr>
        <w:t>er</w:t>
      </w:r>
      <w:r w:rsidRPr="0028157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5+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28157C">
        <w:rPr>
          <w:rFonts w:asciiTheme="minorHAnsi" w:hAnsiTheme="minorHAnsi" w:cstheme="minorHAnsi"/>
          <w:sz w:val="22"/>
          <w:szCs w:val="22"/>
        </w:rPr>
        <w:t>ea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 xml:space="preserve">s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157C">
        <w:rPr>
          <w:rFonts w:asciiTheme="minorHAnsi" w:hAnsiTheme="minorHAnsi" w:cstheme="minorHAnsi"/>
          <w:sz w:val="22"/>
          <w:szCs w:val="22"/>
        </w:rPr>
        <w:t>f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ex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en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157C">
        <w:rPr>
          <w:rFonts w:asciiTheme="minorHAnsi" w:hAnsiTheme="minorHAnsi" w:cstheme="minorHAnsi"/>
          <w:sz w:val="22"/>
          <w:szCs w:val="22"/>
        </w:rPr>
        <w:t>e p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o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ng exc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157C">
        <w:rPr>
          <w:rFonts w:asciiTheme="minorHAnsi" w:hAnsiTheme="minorHAnsi" w:cstheme="minorHAnsi"/>
          <w:sz w:val="22"/>
          <w:szCs w:val="22"/>
        </w:rPr>
        <w:t>p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157C">
        <w:rPr>
          <w:rFonts w:asciiTheme="minorHAnsi" w:hAnsiTheme="minorHAnsi" w:cstheme="minorHAnsi"/>
          <w:sz w:val="22"/>
          <w:szCs w:val="22"/>
        </w:rPr>
        <w:t>nal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c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 xml:space="preserve">e 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>o</w:t>
      </w:r>
      <w:r w:rsidRPr="0028157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c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en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157C">
        <w:rPr>
          <w:rFonts w:asciiTheme="minorHAnsi" w:hAnsiTheme="minorHAnsi" w:cstheme="minorHAnsi"/>
          <w:sz w:val="22"/>
          <w:szCs w:val="22"/>
        </w:rPr>
        <w:t xml:space="preserve">ed 2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 xml:space="preserve">o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28157C">
        <w:rPr>
          <w:rFonts w:asciiTheme="minorHAnsi" w:hAnsiTheme="minorHAnsi" w:cstheme="minorHAnsi"/>
          <w:sz w:val="22"/>
          <w:szCs w:val="22"/>
        </w:rPr>
        <w:t>4</w:t>
      </w:r>
    </w:p>
    <w:p w14:paraId="7A9CD1F2" w14:textId="77777777" w:rsidR="008D0D79" w:rsidRPr="0028157C" w:rsidRDefault="0028157C">
      <w:pPr>
        <w:spacing w:before="1"/>
        <w:ind w:left="100" w:right="1154"/>
        <w:jc w:val="both"/>
        <w:rPr>
          <w:rFonts w:asciiTheme="minorHAnsi" w:hAnsiTheme="minorHAnsi" w:cstheme="minorHAnsi"/>
          <w:sz w:val="22"/>
          <w:szCs w:val="22"/>
        </w:rPr>
      </w:pPr>
      <w:r w:rsidRPr="0028157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8157C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157C">
        <w:rPr>
          <w:rFonts w:asciiTheme="minorHAnsi" w:hAnsiTheme="minorHAnsi" w:cstheme="minorHAnsi"/>
          <w:sz w:val="22"/>
          <w:szCs w:val="22"/>
        </w:rPr>
        <w:t>dept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sz w:val="22"/>
          <w:szCs w:val="22"/>
        </w:rPr>
        <w:t>t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157C">
        <w:rPr>
          <w:rFonts w:asciiTheme="minorHAnsi" w:hAnsiTheme="minorHAnsi" w:cstheme="minorHAnsi"/>
          <w:sz w:val="22"/>
          <w:szCs w:val="22"/>
        </w:rPr>
        <w:t>an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ng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ch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>d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n’</w:t>
      </w:r>
      <w:r w:rsidRPr="0028157C">
        <w:rPr>
          <w:rFonts w:asciiTheme="minorHAnsi" w:hAnsiTheme="minorHAnsi" w:cstheme="minorHAnsi"/>
          <w:sz w:val="22"/>
          <w:szCs w:val="22"/>
        </w:rPr>
        <w:t xml:space="preserve">s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8157C">
        <w:rPr>
          <w:rFonts w:asciiTheme="minorHAnsi" w:hAnsiTheme="minorHAnsi" w:cstheme="minorHAnsi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>y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8157C">
        <w:rPr>
          <w:rFonts w:asciiTheme="minorHAnsi" w:hAnsiTheme="minorHAnsi" w:cstheme="minorHAnsi"/>
          <w:sz w:val="22"/>
          <w:szCs w:val="22"/>
        </w:rPr>
        <w:t>hed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157C">
        <w:rPr>
          <w:rFonts w:asciiTheme="minorHAnsi" w:hAnsiTheme="minorHAnsi" w:cstheme="minorHAnsi"/>
          <w:sz w:val="22"/>
          <w:szCs w:val="22"/>
        </w:rPr>
        <w:t xml:space="preserve">,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8157C">
        <w:rPr>
          <w:rFonts w:asciiTheme="minorHAnsi" w:hAnsiTheme="minorHAnsi" w:cstheme="minorHAnsi"/>
          <w:sz w:val="22"/>
          <w:szCs w:val="22"/>
        </w:rPr>
        <w:t>c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>u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 xml:space="preserve">ng </w:t>
      </w:r>
      <w:r w:rsidRPr="0028157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157C">
        <w:rPr>
          <w:rFonts w:asciiTheme="minorHAnsi" w:hAnsiTheme="minorHAnsi" w:cstheme="minorHAnsi"/>
          <w:sz w:val="22"/>
          <w:szCs w:val="22"/>
        </w:rPr>
        <w:t>ea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 xml:space="preserve">s,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157C">
        <w:rPr>
          <w:rFonts w:asciiTheme="minorHAnsi" w:hAnsiTheme="minorHAnsi" w:cstheme="minorHAnsi"/>
          <w:sz w:val="22"/>
          <w:szCs w:val="22"/>
        </w:rPr>
        <w:t>hoo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>,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and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157C">
        <w:rPr>
          <w:rFonts w:asciiTheme="minorHAnsi" w:hAnsiTheme="minorHAnsi" w:cstheme="minorHAnsi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on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sz w:val="22"/>
          <w:szCs w:val="22"/>
        </w:rPr>
        <w:t>l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157C">
        <w:rPr>
          <w:rFonts w:asciiTheme="minorHAnsi" w:hAnsiTheme="minorHAnsi" w:cstheme="minorHAnsi"/>
          <w:sz w:val="22"/>
          <w:szCs w:val="22"/>
        </w:rPr>
        <w:t>s</w:t>
      </w:r>
    </w:p>
    <w:p w14:paraId="6D2F322A" w14:textId="77777777" w:rsidR="008D0D79" w:rsidRPr="0028157C" w:rsidRDefault="0028157C">
      <w:pPr>
        <w:tabs>
          <w:tab w:val="left" w:pos="460"/>
        </w:tabs>
        <w:spacing w:before="1"/>
        <w:ind w:left="460" w:right="685" w:hanging="360"/>
        <w:rPr>
          <w:rFonts w:asciiTheme="minorHAnsi" w:hAnsiTheme="minorHAnsi" w:cstheme="minorHAnsi"/>
          <w:sz w:val="22"/>
          <w:szCs w:val="22"/>
        </w:rPr>
      </w:pPr>
      <w:r w:rsidRPr="0028157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8157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8157C">
        <w:rPr>
          <w:rFonts w:asciiTheme="minorHAnsi" w:hAnsiTheme="minorHAnsi" w:cstheme="minorHAnsi"/>
          <w:sz w:val="22"/>
          <w:szCs w:val="22"/>
        </w:rPr>
        <w:t>Pro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c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ent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n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co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8157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157C">
        <w:rPr>
          <w:rFonts w:asciiTheme="minorHAnsi" w:hAnsiTheme="minorHAnsi" w:cstheme="minorHAnsi"/>
          <w:sz w:val="22"/>
          <w:szCs w:val="22"/>
        </w:rPr>
        <w:t>u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ni</w:t>
      </w:r>
      <w:r w:rsidRPr="0028157C">
        <w:rPr>
          <w:rFonts w:asciiTheme="minorHAnsi" w:hAnsiTheme="minorHAnsi" w:cstheme="minorHAnsi"/>
          <w:sz w:val="22"/>
          <w:szCs w:val="22"/>
        </w:rPr>
        <w:t>ca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8157C">
        <w:rPr>
          <w:rFonts w:asciiTheme="minorHAnsi" w:hAnsiTheme="minorHAnsi" w:cstheme="minorHAnsi"/>
          <w:sz w:val="22"/>
          <w:szCs w:val="22"/>
        </w:rPr>
        <w:t>g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8157C">
        <w:rPr>
          <w:rFonts w:asciiTheme="minorHAnsi" w:hAnsiTheme="minorHAnsi" w:cstheme="minorHAnsi"/>
          <w:sz w:val="22"/>
          <w:szCs w:val="22"/>
        </w:rPr>
        <w:t>h ch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 xml:space="preserve">en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sz w:val="22"/>
          <w:szCs w:val="22"/>
        </w:rPr>
        <w:t>t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ent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de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>op</w:t>
      </w:r>
      <w:r w:rsidRPr="0028157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157C">
        <w:rPr>
          <w:rFonts w:asciiTheme="minorHAnsi" w:hAnsiTheme="minorHAnsi" w:cstheme="minorHAnsi"/>
          <w:sz w:val="22"/>
          <w:szCs w:val="22"/>
        </w:rPr>
        <w:t>en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>al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157C">
        <w:rPr>
          <w:rFonts w:asciiTheme="minorHAnsi" w:hAnsiTheme="minorHAnsi" w:cstheme="minorHAnsi"/>
          <w:sz w:val="22"/>
          <w:szCs w:val="22"/>
        </w:rPr>
        <w:t>,</w:t>
      </w:r>
      <w:r w:rsidRPr="0028157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and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28157C">
        <w:rPr>
          <w:rFonts w:asciiTheme="minorHAnsi" w:hAnsiTheme="minorHAnsi" w:cstheme="minorHAnsi"/>
          <w:sz w:val="22"/>
          <w:szCs w:val="22"/>
        </w:rPr>
        <w:t>ong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8157C">
        <w:rPr>
          <w:rFonts w:asciiTheme="minorHAnsi" w:hAnsiTheme="minorHAnsi" w:cstheme="minorHAnsi"/>
          <w:sz w:val="22"/>
          <w:szCs w:val="22"/>
        </w:rPr>
        <w:t>y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 xml:space="preserve">o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157C">
        <w:rPr>
          <w:rFonts w:asciiTheme="minorHAnsi" w:hAnsiTheme="minorHAnsi" w:cstheme="minorHAnsi"/>
          <w:sz w:val="22"/>
          <w:szCs w:val="22"/>
        </w:rPr>
        <w:t>t ch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>d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157C">
        <w:rPr>
          <w:rFonts w:asciiTheme="minorHAnsi" w:hAnsiTheme="minorHAnsi" w:cstheme="minorHAnsi"/>
          <w:sz w:val="22"/>
          <w:szCs w:val="22"/>
        </w:rPr>
        <w:t xml:space="preserve">n 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>h s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157C">
        <w:rPr>
          <w:rFonts w:asciiTheme="minorHAnsi" w:hAnsiTheme="minorHAnsi" w:cstheme="minorHAnsi"/>
          <w:sz w:val="22"/>
          <w:szCs w:val="22"/>
        </w:rPr>
        <w:t>hool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28157C">
        <w:rPr>
          <w:rFonts w:asciiTheme="minorHAnsi" w:hAnsiTheme="minorHAnsi" w:cstheme="minorHAnsi"/>
          <w:sz w:val="22"/>
          <w:szCs w:val="22"/>
        </w:rPr>
        <w:t>o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k</w:t>
      </w:r>
    </w:p>
    <w:p w14:paraId="46A45BD6" w14:textId="77777777" w:rsidR="008D0D79" w:rsidRPr="0028157C" w:rsidRDefault="0028157C">
      <w:pPr>
        <w:spacing w:line="240" w:lineRule="exact"/>
        <w:ind w:left="100" w:right="1548"/>
        <w:jc w:val="both"/>
        <w:rPr>
          <w:rFonts w:asciiTheme="minorHAnsi" w:hAnsiTheme="minorHAnsi" w:cstheme="minorHAnsi"/>
          <w:sz w:val="22"/>
          <w:szCs w:val="22"/>
        </w:rPr>
      </w:pPr>
      <w:r w:rsidRPr="0028157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8157C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157C">
        <w:rPr>
          <w:rFonts w:asciiTheme="minorHAnsi" w:hAnsiTheme="minorHAnsi" w:cstheme="minorHAnsi"/>
          <w:sz w:val="22"/>
          <w:szCs w:val="22"/>
        </w:rPr>
        <w:t>ons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28157C">
        <w:rPr>
          <w:rFonts w:asciiTheme="minorHAnsi" w:hAnsiTheme="minorHAnsi" w:cstheme="minorHAnsi"/>
          <w:sz w:val="22"/>
          <w:szCs w:val="22"/>
        </w:rPr>
        <w:t>y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157C">
        <w:rPr>
          <w:rFonts w:asciiTheme="minorHAnsi" w:hAnsiTheme="minorHAnsi" w:cstheme="minorHAnsi"/>
          <w:sz w:val="22"/>
          <w:szCs w:val="22"/>
        </w:rPr>
        <w:t>c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8157C">
        <w:rPr>
          <w:rFonts w:asciiTheme="minorHAnsi" w:hAnsiTheme="minorHAnsi" w:cstheme="minorHAnsi"/>
          <w:sz w:val="22"/>
          <w:szCs w:val="22"/>
        </w:rPr>
        <w:t>e ou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sz w:val="22"/>
          <w:szCs w:val="22"/>
        </w:rPr>
        <w:t>nd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ng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157C">
        <w:rPr>
          <w:rFonts w:asciiTheme="minorHAnsi" w:hAnsiTheme="minorHAnsi" w:cstheme="minorHAnsi"/>
          <w:sz w:val="22"/>
          <w:szCs w:val="22"/>
        </w:rPr>
        <w:t>dback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om</w:t>
      </w:r>
      <w:r w:rsidRPr="0028157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pa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en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 xml:space="preserve">s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157C">
        <w:rPr>
          <w:rFonts w:asciiTheme="minorHAnsi" w:hAnsiTheme="minorHAnsi" w:cstheme="minorHAnsi"/>
          <w:sz w:val="22"/>
          <w:szCs w:val="22"/>
        </w:rPr>
        <w:t>nd</w:t>
      </w:r>
      <w:r w:rsidRPr="0028157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157C">
        <w:rPr>
          <w:rFonts w:asciiTheme="minorHAnsi" w:hAnsiTheme="minorHAnsi" w:cstheme="minorHAnsi"/>
          <w:sz w:val="22"/>
          <w:szCs w:val="22"/>
        </w:rPr>
        <w:t>h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>d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157C">
        <w:rPr>
          <w:rFonts w:asciiTheme="minorHAnsi" w:hAnsiTheme="minorHAnsi" w:cstheme="minorHAnsi"/>
          <w:sz w:val="22"/>
          <w:szCs w:val="22"/>
        </w:rPr>
        <w:t xml:space="preserve">n, 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>h nu</w:t>
      </w:r>
      <w:r w:rsidRPr="0028157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ous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>s</w:t>
      </w:r>
    </w:p>
    <w:p w14:paraId="2A63EDD8" w14:textId="77777777" w:rsidR="008D0D79" w:rsidRPr="0028157C" w:rsidRDefault="008D0D79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56A84DC9" w14:textId="77777777" w:rsidR="008D0D79" w:rsidRPr="0028157C" w:rsidRDefault="008D0D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BCFB74" w14:textId="77777777" w:rsidR="008D0D79" w:rsidRPr="0028157C" w:rsidRDefault="0028157C">
      <w:pPr>
        <w:tabs>
          <w:tab w:val="left" w:pos="10180"/>
        </w:tabs>
        <w:spacing w:line="234" w:lineRule="auto"/>
        <w:ind w:left="100" w:right="80"/>
        <w:jc w:val="both"/>
        <w:rPr>
          <w:rFonts w:asciiTheme="minorHAnsi" w:hAnsiTheme="minorHAnsi" w:cstheme="minorHAnsi"/>
          <w:sz w:val="22"/>
          <w:szCs w:val="22"/>
        </w:rPr>
      </w:pPr>
      <w:r w:rsidRPr="0028157C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P</w:t>
      </w:r>
      <w:r w:rsidRPr="0028157C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28157C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O</w:t>
      </w:r>
      <w:r w:rsidRPr="0028157C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F</w:t>
      </w:r>
      <w:r w:rsidRPr="0028157C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28157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SS</w:t>
      </w:r>
      <w:r w:rsidRPr="0028157C">
        <w:rPr>
          <w:rFonts w:asciiTheme="minorHAnsi" w:hAnsiTheme="minorHAnsi" w:cstheme="minorHAnsi"/>
          <w:b/>
          <w:sz w:val="22"/>
          <w:szCs w:val="22"/>
          <w:u w:color="000000"/>
        </w:rPr>
        <w:t xml:space="preserve">IONAL </w:t>
      </w:r>
      <w:r w:rsidRPr="0028157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28157C">
        <w:rPr>
          <w:rFonts w:asciiTheme="minorHAnsi" w:hAnsiTheme="minorHAnsi" w:cstheme="minorHAnsi"/>
          <w:b/>
          <w:sz w:val="22"/>
          <w:szCs w:val="22"/>
          <w:u w:color="000000"/>
        </w:rPr>
        <w:t xml:space="preserve">XPERIENCE </w:t>
      </w:r>
      <w:r w:rsidRPr="0028157C">
        <w:rPr>
          <w:rFonts w:asciiTheme="minorHAnsi" w:hAnsiTheme="minorHAnsi" w:cstheme="minorHAnsi"/>
          <w:b/>
          <w:sz w:val="22"/>
          <w:szCs w:val="22"/>
          <w:u w:color="000000"/>
        </w:rPr>
        <w:tab/>
      </w:r>
      <w:r w:rsidRPr="0028157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8157C">
        <w:rPr>
          <w:rFonts w:asciiTheme="minorHAnsi" w:hAnsiTheme="minorHAnsi" w:cstheme="minorHAnsi"/>
          <w:b/>
          <w:sz w:val="22"/>
          <w:szCs w:val="22"/>
        </w:rPr>
        <w:t xml:space="preserve">he </w:t>
      </w:r>
      <w:r w:rsidRPr="0028157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28157C">
        <w:rPr>
          <w:rFonts w:asciiTheme="minorHAnsi" w:hAnsiTheme="minorHAnsi" w:cstheme="minorHAnsi"/>
          <w:b/>
          <w:spacing w:val="-2"/>
          <w:sz w:val="22"/>
          <w:szCs w:val="22"/>
        </w:rPr>
        <w:t>ro</w:t>
      </w:r>
      <w:r w:rsidRPr="0028157C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28157C">
        <w:rPr>
          <w:rFonts w:asciiTheme="minorHAnsi" w:hAnsiTheme="minorHAnsi" w:cstheme="minorHAnsi"/>
          <w:b/>
          <w:sz w:val="22"/>
          <w:szCs w:val="22"/>
        </w:rPr>
        <w:t>n</w:t>
      </w:r>
      <w:r w:rsidRPr="0028157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b/>
          <w:sz w:val="22"/>
          <w:szCs w:val="22"/>
        </w:rPr>
        <w:t>Fa</w:t>
      </w:r>
      <w:r w:rsidRPr="0028157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28157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8157C">
        <w:rPr>
          <w:rFonts w:asciiTheme="minorHAnsi" w:hAnsiTheme="minorHAnsi" w:cstheme="minorHAnsi"/>
          <w:b/>
          <w:sz w:val="22"/>
          <w:szCs w:val="22"/>
        </w:rPr>
        <w:t>y</w:t>
      </w:r>
      <w:r w:rsidRPr="0028157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157C">
        <w:rPr>
          <w:rFonts w:asciiTheme="minorHAnsi" w:hAnsiTheme="minorHAnsi" w:cstheme="minorHAnsi"/>
          <w:sz w:val="22"/>
          <w:szCs w:val="22"/>
        </w:rPr>
        <w:t xml:space="preserve">Y </w:t>
      </w:r>
      <w:r w:rsidRPr="0028157C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oo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8157C">
        <w:rPr>
          <w:rFonts w:asciiTheme="minorHAnsi" w:hAnsiTheme="minorHAnsi" w:cstheme="minorHAnsi"/>
          <w:sz w:val="22"/>
          <w:szCs w:val="22"/>
        </w:rPr>
        <w:t>)</w:t>
      </w:r>
      <w:r w:rsidRPr="0028157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</w:t>
      </w:r>
      <w:r w:rsidRPr="0028157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8157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8157C">
        <w:rPr>
          <w:rFonts w:asciiTheme="minorHAnsi" w:hAnsiTheme="minorHAnsi" w:cstheme="minorHAnsi"/>
          <w:b/>
          <w:sz w:val="22"/>
          <w:szCs w:val="22"/>
        </w:rPr>
        <w:t>w</w:t>
      </w:r>
      <w:r w:rsidRPr="0028157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28157C">
        <w:rPr>
          <w:rFonts w:asciiTheme="minorHAnsi" w:hAnsiTheme="minorHAnsi" w:cstheme="minorHAnsi"/>
          <w:b/>
          <w:sz w:val="22"/>
          <w:szCs w:val="22"/>
        </w:rPr>
        <w:t>or</w:t>
      </w:r>
      <w:r w:rsidRPr="0028157C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28157C">
        <w:rPr>
          <w:rFonts w:asciiTheme="minorHAnsi" w:hAnsiTheme="minorHAnsi" w:cstheme="minorHAnsi"/>
          <w:b/>
          <w:sz w:val="22"/>
          <w:szCs w:val="22"/>
        </w:rPr>
        <w:t>,</w:t>
      </w:r>
      <w:r w:rsidRPr="0028157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b/>
          <w:spacing w:val="-1"/>
          <w:sz w:val="22"/>
          <w:szCs w:val="22"/>
        </w:rPr>
        <w:t xml:space="preserve">NY </w:t>
      </w:r>
      <w:r w:rsidRPr="0028157C">
        <w:rPr>
          <w:rFonts w:asciiTheme="minorHAnsi" w:hAnsiTheme="minorHAnsi" w:cstheme="minorHAnsi"/>
          <w:i/>
          <w:sz w:val="22"/>
          <w:szCs w:val="22"/>
        </w:rPr>
        <w:t>Li</w:t>
      </w:r>
      <w:r w:rsidRPr="0028157C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28157C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8157C">
        <w:rPr>
          <w:rFonts w:asciiTheme="minorHAnsi" w:hAnsiTheme="minorHAnsi" w:cstheme="minorHAnsi"/>
          <w:i/>
          <w:spacing w:val="1"/>
          <w:sz w:val="22"/>
          <w:szCs w:val="22"/>
        </w:rPr>
        <w:t>-i</w:t>
      </w:r>
      <w:r w:rsidRPr="0028157C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28157C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28157C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i/>
          <w:sz w:val="22"/>
          <w:szCs w:val="22"/>
        </w:rPr>
        <w:t>nny</w:t>
      </w:r>
      <w:r w:rsidRPr="0028157C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</w:t>
      </w:r>
      <w:r w:rsidRPr="0028157C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28157C">
        <w:rPr>
          <w:rFonts w:asciiTheme="minorHAnsi" w:hAnsiTheme="minorHAnsi" w:cstheme="minorHAnsi"/>
          <w:i/>
          <w:sz w:val="22"/>
          <w:szCs w:val="22"/>
        </w:rPr>
        <w:t>ep</w:t>
      </w:r>
      <w:r w:rsidRPr="0028157C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28157C">
        <w:rPr>
          <w:rFonts w:asciiTheme="minorHAnsi" w:hAnsiTheme="minorHAnsi" w:cstheme="minorHAnsi"/>
          <w:i/>
          <w:sz w:val="22"/>
          <w:szCs w:val="22"/>
        </w:rPr>
        <w:t xml:space="preserve">ember </w:t>
      </w:r>
      <w:r w:rsidRPr="0028157C">
        <w:rPr>
          <w:rFonts w:asciiTheme="minorHAnsi" w:hAnsiTheme="minorHAnsi" w:cstheme="minorHAnsi"/>
          <w:i/>
          <w:spacing w:val="-2"/>
          <w:sz w:val="22"/>
          <w:szCs w:val="22"/>
        </w:rPr>
        <w:t>2</w:t>
      </w:r>
      <w:r w:rsidRPr="0028157C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28157C">
        <w:rPr>
          <w:rFonts w:asciiTheme="minorHAnsi" w:hAnsiTheme="minorHAnsi" w:cstheme="minorHAnsi"/>
          <w:i/>
          <w:sz w:val="22"/>
          <w:szCs w:val="22"/>
        </w:rPr>
        <w:t>14 –</w:t>
      </w:r>
      <w:r w:rsidRPr="0028157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i/>
          <w:sz w:val="22"/>
          <w:szCs w:val="22"/>
        </w:rPr>
        <w:t>Pre</w:t>
      </w:r>
      <w:r w:rsidRPr="0028157C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28157C">
        <w:rPr>
          <w:rFonts w:asciiTheme="minorHAnsi" w:hAnsiTheme="minorHAnsi" w:cstheme="minorHAnsi"/>
          <w:i/>
          <w:sz w:val="22"/>
          <w:szCs w:val="22"/>
        </w:rPr>
        <w:t>e</w:t>
      </w:r>
      <w:r w:rsidRPr="0028157C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28157C">
        <w:rPr>
          <w:rFonts w:asciiTheme="minorHAnsi" w:hAnsiTheme="minorHAnsi" w:cstheme="minorHAnsi"/>
          <w:i/>
          <w:sz w:val="22"/>
          <w:szCs w:val="22"/>
        </w:rPr>
        <w:t>t</w:t>
      </w:r>
    </w:p>
    <w:p w14:paraId="1A07460B" w14:textId="77777777" w:rsidR="008D0D79" w:rsidRPr="0028157C" w:rsidRDefault="008D0D79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2416D09D" w14:textId="77777777" w:rsidR="008D0D79" w:rsidRPr="0028157C" w:rsidRDefault="0028157C">
      <w:pPr>
        <w:ind w:left="460"/>
        <w:rPr>
          <w:rFonts w:asciiTheme="minorHAnsi" w:hAnsiTheme="minorHAnsi" w:cstheme="minorHAnsi"/>
          <w:sz w:val="22"/>
          <w:szCs w:val="22"/>
        </w:rPr>
      </w:pPr>
      <w:r w:rsidRPr="0028157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8157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157C">
        <w:rPr>
          <w:rFonts w:asciiTheme="minorHAnsi" w:hAnsiTheme="minorHAnsi" w:cstheme="minorHAnsi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8157C">
        <w:rPr>
          <w:rFonts w:asciiTheme="minorHAnsi" w:hAnsiTheme="minorHAnsi" w:cstheme="minorHAnsi"/>
          <w:sz w:val="22"/>
          <w:szCs w:val="22"/>
        </w:rPr>
        <w:t>or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8157C">
        <w:rPr>
          <w:rFonts w:asciiTheme="minorHAnsi" w:hAnsiTheme="minorHAnsi" w:cstheme="minorHAnsi"/>
          <w:sz w:val="22"/>
          <w:szCs w:val="22"/>
        </w:rPr>
        <w:t>o bo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8157C">
        <w:rPr>
          <w:rFonts w:asciiTheme="minorHAnsi" w:hAnsiTheme="minorHAnsi" w:cstheme="minorHAnsi"/>
          <w:sz w:val="22"/>
          <w:szCs w:val="22"/>
        </w:rPr>
        <w:t xml:space="preserve">s,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157C">
        <w:rPr>
          <w:rFonts w:asciiTheme="minorHAnsi" w:hAnsiTheme="minorHAnsi" w:cstheme="minorHAnsi"/>
          <w:sz w:val="22"/>
          <w:szCs w:val="22"/>
        </w:rPr>
        <w:t>ed</w:t>
      </w:r>
      <w:r w:rsidRPr="0028157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 xml:space="preserve">2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sz w:val="22"/>
          <w:szCs w:val="22"/>
        </w:rPr>
        <w:t>nd 4</w:t>
      </w:r>
    </w:p>
    <w:p w14:paraId="1A4DEEDB" w14:textId="77777777" w:rsidR="008D0D79" w:rsidRPr="0028157C" w:rsidRDefault="0028157C">
      <w:pPr>
        <w:tabs>
          <w:tab w:val="left" w:pos="820"/>
        </w:tabs>
        <w:spacing w:before="1" w:line="240" w:lineRule="exact"/>
        <w:ind w:left="820" w:right="519" w:hanging="360"/>
        <w:rPr>
          <w:rFonts w:asciiTheme="minorHAnsi" w:hAnsiTheme="minorHAnsi" w:cstheme="minorHAnsi"/>
          <w:sz w:val="22"/>
          <w:szCs w:val="22"/>
        </w:rPr>
      </w:pPr>
      <w:r w:rsidRPr="0028157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8157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8157C">
        <w:rPr>
          <w:rFonts w:asciiTheme="minorHAnsi" w:hAnsiTheme="minorHAnsi" w:cstheme="minorHAnsi"/>
          <w:sz w:val="22"/>
          <w:szCs w:val="22"/>
        </w:rPr>
        <w:t>Pr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157C">
        <w:rPr>
          <w:rFonts w:asciiTheme="minorHAnsi" w:hAnsiTheme="minorHAnsi" w:cstheme="minorHAnsi"/>
          <w:sz w:val="22"/>
          <w:szCs w:val="22"/>
        </w:rPr>
        <w:t>p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 xml:space="preserve">e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sz w:val="22"/>
          <w:szCs w:val="22"/>
        </w:rPr>
        <w:t>nd s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8157C">
        <w:rPr>
          <w:rFonts w:asciiTheme="minorHAnsi" w:hAnsiTheme="minorHAnsi" w:cstheme="minorHAnsi"/>
          <w:sz w:val="22"/>
          <w:szCs w:val="22"/>
        </w:rPr>
        <w:t xml:space="preserve">e </w:t>
      </w:r>
      <w:r w:rsidRPr="0028157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8157C">
        <w:rPr>
          <w:rFonts w:asciiTheme="minorHAnsi" w:hAnsiTheme="minorHAnsi" w:cstheme="minorHAnsi"/>
          <w:sz w:val="22"/>
          <w:szCs w:val="22"/>
        </w:rPr>
        <w:t>ea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>s w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>h b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8157C">
        <w:rPr>
          <w:rFonts w:asciiTheme="minorHAnsi" w:hAnsiTheme="minorHAnsi" w:cstheme="minorHAnsi"/>
          <w:sz w:val="22"/>
          <w:szCs w:val="22"/>
        </w:rPr>
        <w:t>ced n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8157C">
        <w:rPr>
          <w:rFonts w:asciiTheme="minorHAnsi" w:hAnsiTheme="minorHAnsi" w:cstheme="minorHAnsi"/>
          <w:sz w:val="22"/>
          <w:szCs w:val="22"/>
        </w:rPr>
        <w:t>on,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en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157C">
        <w:rPr>
          <w:rFonts w:asciiTheme="minorHAnsi" w:hAnsiTheme="minorHAnsi" w:cstheme="minorHAnsi"/>
          <w:sz w:val="22"/>
          <w:szCs w:val="22"/>
        </w:rPr>
        <w:t>u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ng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8157C">
        <w:rPr>
          <w:rFonts w:asciiTheme="minorHAnsi" w:hAnsiTheme="minorHAnsi" w:cstheme="minorHAnsi"/>
          <w:sz w:val="22"/>
          <w:szCs w:val="22"/>
        </w:rPr>
        <w:t xml:space="preserve">ood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157C">
        <w:rPr>
          <w:rFonts w:asciiTheme="minorHAnsi" w:hAnsiTheme="minorHAnsi" w:cstheme="minorHAnsi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>y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8157C">
        <w:rPr>
          <w:rFonts w:asciiTheme="minorHAnsi" w:hAnsiTheme="minorHAnsi" w:cstheme="minorHAnsi"/>
          <w:sz w:val="22"/>
          <w:szCs w:val="22"/>
        </w:rPr>
        <w:t>or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-y</w:t>
      </w:r>
      <w:r w:rsidRPr="0028157C">
        <w:rPr>
          <w:rFonts w:asciiTheme="minorHAnsi" w:hAnsiTheme="minorHAnsi" w:cstheme="minorHAnsi"/>
          <w:sz w:val="22"/>
          <w:szCs w:val="22"/>
        </w:rPr>
        <w:t>ear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o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ld’</w:t>
      </w:r>
      <w:r w:rsidRPr="0028157C">
        <w:rPr>
          <w:rFonts w:asciiTheme="minorHAnsi" w:hAnsiTheme="minorHAnsi" w:cstheme="minorHAnsi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pe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sz w:val="22"/>
          <w:szCs w:val="22"/>
        </w:rPr>
        <w:t>nut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8157C">
        <w:rPr>
          <w:rFonts w:asciiTheme="minorHAnsi" w:hAnsiTheme="minorHAnsi" w:cstheme="minorHAnsi"/>
          <w:sz w:val="22"/>
          <w:szCs w:val="22"/>
        </w:rPr>
        <w:t xml:space="preserve">, 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8157C">
        <w:rPr>
          <w:rFonts w:asciiTheme="minorHAnsi" w:hAnsiTheme="minorHAnsi" w:cstheme="minorHAnsi"/>
          <w:sz w:val="22"/>
          <w:szCs w:val="22"/>
        </w:rPr>
        <w:t>h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8157C">
        <w:rPr>
          <w:rFonts w:asciiTheme="minorHAnsi" w:hAnsiTheme="minorHAnsi" w:cstheme="minorHAnsi"/>
          <w:sz w:val="22"/>
          <w:szCs w:val="22"/>
        </w:rPr>
        <w:t>ed on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157C">
        <w:rPr>
          <w:rFonts w:asciiTheme="minorHAnsi" w:hAnsiTheme="minorHAnsi" w:cstheme="minorHAnsi"/>
          <w:sz w:val="22"/>
          <w:szCs w:val="22"/>
        </w:rPr>
        <w:t xml:space="preserve">ency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8157C">
        <w:rPr>
          <w:rFonts w:asciiTheme="minorHAnsi" w:hAnsiTheme="minorHAnsi" w:cstheme="minorHAnsi"/>
          <w:sz w:val="22"/>
          <w:szCs w:val="22"/>
        </w:rPr>
        <w:t>onse</w:t>
      </w:r>
    </w:p>
    <w:p w14:paraId="3AD0F68A" w14:textId="77777777" w:rsidR="008D0D79" w:rsidRPr="0028157C" w:rsidRDefault="0028157C" w:rsidP="0028157C">
      <w:pPr>
        <w:spacing w:line="240" w:lineRule="exact"/>
        <w:ind w:left="424" w:right="372"/>
        <w:rPr>
          <w:rFonts w:asciiTheme="minorHAnsi" w:hAnsiTheme="minorHAnsi" w:cstheme="minorHAnsi"/>
          <w:sz w:val="22"/>
          <w:szCs w:val="22"/>
        </w:rPr>
      </w:pPr>
      <w:r w:rsidRPr="0028157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8157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157C">
        <w:rPr>
          <w:rFonts w:asciiTheme="minorHAnsi" w:hAnsiTheme="minorHAnsi" w:cstheme="minorHAnsi"/>
          <w:sz w:val="22"/>
          <w:szCs w:val="22"/>
        </w:rPr>
        <w:t>an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28157C">
        <w:rPr>
          <w:rFonts w:asciiTheme="minorHAnsi" w:hAnsiTheme="minorHAnsi" w:cstheme="minorHAnsi"/>
          <w:sz w:val="22"/>
          <w:szCs w:val="22"/>
        </w:rPr>
        <w:t xml:space="preserve">e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8157C">
        <w:rPr>
          <w:rFonts w:asciiTheme="minorHAnsi" w:hAnsiTheme="minorHAnsi" w:cstheme="minorHAnsi"/>
          <w:sz w:val="22"/>
          <w:szCs w:val="22"/>
        </w:rPr>
        <w:t>un a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8157C">
        <w:rPr>
          <w:rFonts w:asciiTheme="minorHAnsi" w:hAnsiTheme="minorHAnsi" w:cstheme="minorHAnsi"/>
          <w:sz w:val="22"/>
          <w:szCs w:val="22"/>
        </w:rPr>
        <w:t>d ed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8157C">
        <w:rPr>
          <w:rFonts w:asciiTheme="minorHAnsi" w:hAnsiTheme="minorHAnsi" w:cstheme="minorHAnsi"/>
          <w:sz w:val="22"/>
          <w:szCs w:val="22"/>
        </w:rPr>
        <w:t>c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8157C">
        <w:rPr>
          <w:rFonts w:asciiTheme="minorHAnsi" w:hAnsiTheme="minorHAnsi" w:cstheme="minorHAnsi"/>
          <w:sz w:val="22"/>
          <w:szCs w:val="22"/>
        </w:rPr>
        <w:t>o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8157C">
        <w:rPr>
          <w:rFonts w:asciiTheme="minorHAnsi" w:hAnsiTheme="minorHAnsi" w:cstheme="minorHAnsi"/>
          <w:sz w:val="22"/>
          <w:szCs w:val="22"/>
        </w:rPr>
        <w:t>al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157C">
        <w:rPr>
          <w:rFonts w:asciiTheme="minorHAnsi" w:hAnsiTheme="minorHAnsi" w:cstheme="minorHAnsi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157C">
        <w:rPr>
          <w:rFonts w:asciiTheme="minorHAnsi" w:hAnsiTheme="minorHAnsi" w:cstheme="minorHAnsi"/>
          <w:sz w:val="22"/>
          <w:szCs w:val="22"/>
        </w:rPr>
        <w:t xml:space="preserve">,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ead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yboo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8157C">
        <w:rPr>
          <w:rFonts w:asciiTheme="minorHAnsi" w:hAnsiTheme="minorHAnsi" w:cstheme="minorHAnsi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28157C">
        <w:rPr>
          <w:rFonts w:asciiTheme="minorHAnsi" w:hAnsiTheme="minorHAnsi" w:cstheme="minorHAnsi"/>
          <w:sz w:val="22"/>
          <w:szCs w:val="22"/>
        </w:rPr>
        <w:t>hat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n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8157C">
        <w:rPr>
          <w:rFonts w:asciiTheme="minorHAnsi" w:hAnsiTheme="minorHAnsi" w:cstheme="minorHAnsi"/>
          <w:sz w:val="22"/>
          <w:szCs w:val="22"/>
        </w:rPr>
        <w:t xml:space="preserve">d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157C">
        <w:rPr>
          <w:rFonts w:asciiTheme="minorHAnsi" w:hAnsiTheme="minorHAnsi" w:cstheme="minorHAnsi"/>
          <w:sz w:val="22"/>
          <w:szCs w:val="22"/>
        </w:rPr>
        <w:t>h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>d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 xml:space="preserve">en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157C">
        <w:rPr>
          <w:rFonts w:asciiTheme="minorHAnsi" w:hAnsiTheme="minorHAnsi" w:cstheme="minorHAnsi"/>
          <w:sz w:val="22"/>
          <w:szCs w:val="22"/>
        </w:rPr>
        <w:t>t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 xml:space="preserve">n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y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8157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157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8157C">
        <w:rPr>
          <w:rFonts w:asciiTheme="minorHAnsi" w:hAnsiTheme="minorHAnsi" w:cstheme="minorHAnsi"/>
          <w:sz w:val="22"/>
          <w:szCs w:val="22"/>
        </w:rPr>
        <w:t>, and</w:t>
      </w:r>
    </w:p>
    <w:p w14:paraId="7D8EE1B3" w14:textId="77777777" w:rsidR="008D0D79" w:rsidRPr="0028157C" w:rsidRDefault="0028157C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28157C">
        <w:rPr>
          <w:rFonts w:asciiTheme="minorHAnsi" w:hAnsiTheme="minorHAnsi" w:cstheme="minorHAnsi"/>
          <w:sz w:val="22"/>
          <w:szCs w:val="22"/>
        </w:rPr>
        <w:t>p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 xml:space="preserve">an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157C">
        <w:rPr>
          <w:rFonts w:asciiTheme="minorHAnsi" w:hAnsiTheme="minorHAnsi" w:cstheme="minorHAnsi"/>
          <w:sz w:val="22"/>
          <w:szCs w:val="22"/>
        </w:rPr>
        <w:t>u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>d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157C">
        <w:rPr>
          <w:rFonts w:asciiTheme="minorHAnsi" w:hAnsiTheme="minorHAnsi" w:cstheme="minorHAnsi"/>
          <w:sz w:val="22"/>
          <w:szCs w:val="22"/>
        </w:rPr>
        <w:t>or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sz w:val="22"/>
          <w:szCs w:val="22"/>
        </w:rPr>
        <w:t>c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es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su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8157C">
        <w:rPr>
          <w:rFonts w:asciiTheme="minorHAnsi" w:hAnsiTheme="minorHAnsi" w:cstheme="minorHAnsi"/>
          <w:sz w:val="22"/>
          <w:szCs w:val="22"/>
        </w:rPr>
        <w:t>h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as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8157C">
        <w:rPr>
          <w:rFonts w:asciiTheme="minorHAnsi" w:hAnsiTheme="minorHAnsi" w:cstheme="minorHAnsi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ng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>o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>he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>o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157C">
        <w:rPr>
          <w:rFonts w:asciiTheme="minorHAnsi" w:hAnsiTheme="minorHAnsi" w:cstheme="minorHAnsi"/>
          <w:sz w:val="22"/>
          <w:szCs w:val="22"/>
        </w:rPr>
        <w:t>al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sz w:val="22"/>
          <w:szCs w:val="22"/>
        </w:rPr>
        <w:t>y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 xml:space="preserve">ound </w:t>
      </w:r>
      <w:r w:rsidRPr="0028157C">
        <w:rPr>
          <w:rFonts w:asciiTheme="minorHAnsi" w:hAnsiTheme="minorHAnsi" w:cstheme="minorHAnsi"/>
          <w:sz w:val="22"/>
          <w:szCs w:val="22"/>
        </w:rPr>
        <w:t xml:space="preserve">and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8157C">
        <w:rPr>
          <w:rFonts w:asciiTheme="minorHAnsi" w:hAnsiTheme="minorHAnsi" w:cstheme="minorHAnsi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k</w:t>
      </w:r>
    </w:p>
    <w:p w14:paraId="6D757A7F" w14:textId="77777777" w:rsidR="008D0D79" w:rsidRPr="0028157C" w:rsidRDefault="0028157C">
      <w:pPr>
        <w:tabs>
          <w:tab w:val="left" w:pos="820"/>
        </w:tabs>
        <w:spacing w:before="5" w:line="240" w:lineRule="exact"/>
        <w:ind w:left="820" w:right="612" w:hanging="360"/>
        <w:rPr>
          <w:rFonts w:asciiTheme="minorHAnsi" w:hAnsiTheme="minorHAnsi" w:cstheme="minorHAnsi"/>
          <w:sz w:val="22"/>
          <w:szCs w:val="22"/>
        </w:rPr>
      </w:pPr>
      <w:r w:rsidRPr="0028157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8157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8157C">
        <w:rPr>
          <w:rFonts w:asciiTheme="minorHAnsi" w:hAnsiTheme="minorHAnsi" w:cstheme="minorHAnsi"/>
          <w:sz w:val="22"/>
          <w:szCs w:val="22"/>
        </w:rPr>
        <w:t>Pe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m</w:t>
      </w:r>
      <w:r w:rsidRPr="0028157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157C">
        <w:rPr>
          <w:rFonts w:asciiTheme="minorHAnsi" w:hAnsiTheme="minorHAnsi" w:cstheme="minorHAnsi"/>
          <w:sz w:val="22"/>
          <w:szCs w:val="22"/>
        </w:rPr>
        <w:t>ht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hou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8157C">
        <w:rPr>
          <w:rFonts w:asciiTheme="minorHAnsi" w:hAnsiTheme="minorHAnsi" w:cstheme="minorHAnsi"/>
          <w:sz w:val="22"/>
          <w:szCs w:val="22"/>
        </w:rPr>
        <w:t>eep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ng</w:t>
      </w:r>
      <w:r w:rsidRPr="0028157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du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8157C">
        <w:rPr>
          <w:rFonts w:asciiTheme="minorHAnsi" w:hAnsiTheme="minorHAnsi" w:cstheme="minorHAnsi"/>
          <w:sz w:val="22"/>
          <w:szCs w:val="22"/>
        </w:rPr>
        <w:t xml:space="preserve">s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sz w:val="22"/>
          <w:szCs w:val="22"/>
        </w:rPr>
        <w:t xml:space="preserve">nd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 xml:space="preserve">un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sz w:val="22"/>
          <w:szCs w:val="22"/>
        </w:rPr>
        <w:t>nds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n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>ud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ng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oce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y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shop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 xml:space="preserve">ng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>h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sz w:val="22"/>
          <w:szCs w:val="22"/>
        </w:rPr>
        <w:t>t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8157C">
        <w:rPr>
          <w:rFonts w:asciiTheme="minorHAnsi" w:hAnsiTheme="minorHAnsi" w:cstheme="minorHAnsi"/>
          <w:sz w:val="22"/>
          <w:szCs w:val="22"/>
        </w:rPr>
        <w:t>ed p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 xml:space="preserve">s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28157C">
        <w:rPr>
          <w:rFonts w:asciiTheme="minorHAnsi" w:hAnsiTheme="minorHAnsi" w:cstheme="minorHAnsi"/>
          <w:sz w:val="22"/>
          <w:szCs w:val="22"/>
        </w:rPr>
        <w:t xml:space="preserve">0 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8157C">
        <w:rPr>
          <w:rFonts w:asciiTheme="minorHAnsi" w:hAnsiTheme="minorHAnsi" w:cstheme="minorHAnsi"/>
          <w:sz w:val="22"/>
          <w:szCs w:val="22"/>
        </w:rPr>
        <w:t>ee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>y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hou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 xml:space="preserve">s 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om</w:t>
      </w:r>
      <w:r w:rsidRPr="0028157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house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re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 xml:space="preserve">ed 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8157C">
        <w:rPr>
          <w:rFonts w:asciiTheme="minorHAnsi" w:hAnsiTheme="minorHAnsi" w:cstheme="minorHAnsi"/>
          <w:sz w:val="22"/>
          <w:szCs w:val="22"/>
        </w:rPr>
        <w:t>s</w:t>
      </w:r>
    </w:p>
    <w:p w14:paraId="4EE95EAF" w14:textId="77777777" w:rsidR="008D0D79" w:rsidRPr="0028157C" w:rsidRDefault="0028157C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28157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8157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M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157C">
        <w:rPr>
          <w:rFonts w:asciiTheme="minorHAnsi" w:hAnsiTheme="minorHAnsi" w:cstheme="minorHAnsi"/>
          <w:sz w:val="22"/>
          <w:szCs w:val="22"/>
        </w:rPr>
        <w:t>t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>h p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 xml:space="preserve">s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157C">
        <w:rPr>
          <w:rFonts w:asciiTheme="minorHAnsi" w:hAnsiTheme="minorHAnsi" w:cstheme="minorHAnsi"/>
          <w:sz w:val="22"/>
          <w:szCs w:val="22"/>
        </w:rPr>
        <w:t>n a we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ek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>y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ba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28157C">
        <w:rPr>
          <w:rFonts w:asciiTheme="minorHAnsi" w:hAnsiTheme="minorHAnsi" w:cstheme="minorHAnsi"/>
          <w:sz w:val="22"/>
          <w:szCs w:val="22"/>
        </w:rPr>
        <w:t xml:space="preserve">s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>o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d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157C">
        <w:rPr>
          <w:rFonts w:asciiTheme="minorHAnsi" w:hAnsiTheme="minorHAnsi" w:cstheme="minorHAnsi"/>
          <w:sz w:val="22"/>
          <w:szCs w:val="22"/>
        </w:rPr>
        <w:t>cu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157C">
        <w:rPr>
          <w:rFonts w:asciiTheme="minorHAnsi" w:hAnsiTheme="minorHAnsi" w:cstheme="minorHAnsi"/>
          <w:sz w:val="22"/>
          <w:szCs w:val="22"/>
        </w:rPr>
        <w:t>s p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>ans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157C">
        <w:rPr>
          <w:rFonts w:asciiTheme="minorHAnsi" w:hAnsiTheme="minorHAnsi" w:cstheme="minorHAnsi"/>
          <w:sz w:val="22"/>
          <w:szCs w:val="22"/>
        </w:rPr>
        <w:t>r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28157C">
        <w:rPr>
          <w:rFonts w:asciiTheme="minorHAnsi" w:hAnsiTheme="minorHAnsi" w:cstheme="minorHAnsi"/>
          <w:sz w:val="22"/>
          <w:szCs w:val="22"/>
        </w:rPr>
        <w:t>o</w:t>
      </w:r>
      <w:r w:rsidRPr="0028157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ng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8157C">
        <w:rPr>
          <w:rFonts w:asciiTheme="minorHAnsi" w:hAnsiTheme="minorHAnsi" w:cstheme="minorHAnsi"/>
          <w:sz w:val="22"/>
          <w:szCs w:val="22"/>
        </w:rPr>
        <w:t>ee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28157C">
        <w:rPr>
          <w:rFonts w:asciiTheme="minorHAnsi" w:hAnsiTheme="minorHAnsi" w:cstheme="minorHAnsi"/>
          <w:sz w:val="22"/>
          <w:szCs w:val="22"/>
        </w:rPr>
        <w:t>, as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>l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sz w:val="22"/>
          <w:szCs w:val="22"/>
        </w:rPr>
        <w:t>s o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8157C">
        <w:rPr>
          <w:rFonts w:asciiTheme="minorHAnsi" w:hAnsiTheme="minorHAnsi" w:cstheme="minorHAnsi"/>
          <w:sz w:val="22"/>
          <w:szCs w:val="22"/>
        </w:rPr>
        <w:t>er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8157C">
        <w:rPr>
          <w:rFonts w:asciiTheme="minorHAnsi" w:hAnsiTheme="minorHAnsi" w:cstheme="minorHAnsi"/>
          <w:sz w:val="22"/>
          <w:szCs w:val="22"/>
        </w:rPr>
        <w:t>es</w:t>
      </w:r>
    </w:p>
    <w:p w14:paraId="69E245D9" w14:textId="77777777" w:rsidR="008D0D79" w:rsidRPr="0028157C" w:rsidRDefault="008D0D79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289E93B7" w14:textId="77777777" w:rsidR="008D0D79" w:rsidRPr="0028157C" w:rsidRDefault="0028157C">
      <w:pPr>
        <w:ind w:left="100" w:right="90"/>
        <w:jc w:val="both"/>
        <w:rPr>
          <w:rFonts w:asciiTheme="minorHAnsi" w:hAnsiTheme="minorHAnsi" w:cstheme="minorHAnsi"/>
          <w:sz w:val="22"/>
          <w:szCs w:val="22"/>
        </w:rPr>
      </w:pPr>
      <w:r w:rsidRPr="0028157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8157C">
        <w:rPr>
          <w:rFonts w:asciiTheme="minorHAnsi" w:hAnsiTheme="minorHAnsi" w:cstheme="minorHAnsi"/>
          <w:b/>
          <w:sz w:val="22"/>
          <w:szCs w:val="22"/>
        </w:rPr>
        <w:t xml:space="preserve">he </w:t>
      </w:r>
      <w:r w:rsidRPr="0028157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8157C">
        <w:rPr>
          <w:rFonts w:asciiTheme="minorHAnsi" w:hAnsiTheme="minorHAnsi" w:cstheme="minorHAnsi"/>
          <w:b/>
          <w:sz w:val="22"/>
          <w:szCs w:val="22"/>
        </w:rPr>
        <w:t>e</w:t>
      </w:r>
      <w:r w:rsidRPr="0028157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b/>
          <w:sz w:val="22"/>
          <w:szCs w:val="22"/>
        </w:rPr>
        <w:t>gh</w:t>
      </w:r>
      <w:r w:rsidRPr="0028157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28157C">
        <w:rPr>
          <w:rFonts w:asciiTheme="minorHAnsi" w:hAnsiTheme="minorHAnsi" w:cstheme="minorHAnsi"/>
          <w:b/>
          <w:spacing w:val="-2"/>
          <w:sz w:val="22"/>
          <w:szCs w:val="22"/>
        </w:rPr>
        <w:t>am</w:t>
      </w:r>
      <w:r w:rsidRPr="0028157C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28157C">
        <w:rPr>
          <w:rFonts w:asciiTheme="minorHAnsi" w:hAnsiTheme="minorHAnsi" w:cstheme="minorHAnsi"/>
          <w:b/>
          <w:sz w:val="22"/>
          <w:szCs w:val="22"/>
        </w:rPr>
        <w:t>y</w:t>
      </w:r>
      <w:r w:rsidRPr="0028157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157C">
        <w:rPr>
          <w:rFonts w:asciiTheme="minorHAnsi" w:hAnsiTheme="minorHAnsi" w:cstheme="minorHAnsi"/>
          <w:sz w:val="22"/>
          <w:szCs w:val="22"/>
        </w:rPr>
        <w:t xml:space="preserve">Y 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157C">
        <w:rPr>
          <w:rFonts w:asciiTheme="minorHAnsi" w:hAnsiTheme="minorHAnsi" w:cstheme="minorHAnsi"/>
          <w:sz w:val="22"/>
          <w:szCs w:val="22"/>
        </w:rPr>
        <w:t>pper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28157C">
        <w:rPr>
          <w:rFonts w:asciiTheme="minorHAnsi" w:hAnsiTheme="minorHAnsi" w:cstheme="minorHAnsi"/>
          <w:sz w:val="22"/>
          <w:szCs w:val="22"/>
        </w:rPr>
        <w:t>st</w:t>
      </w:r>
      <w:r w:rsidRPr="0028157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d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157C">
        <w:rPr>
          <w:rFonts w:asciiTheme="minorHAnsi" w:hAnsiTheme="minorHAnsi" w:cstheme="minorHAnsi"/>
          <w:sz w:val="22"/>
          <w:szCs w:val="22"/>
        </w:rPr>
        <w:t xml:space="preserve">)                                                                                         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8157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8157C">
        <w:rPr>
          <w:rFonts w:asciiTheme="minorHAnsi" w:hAnsiTheme="minorHAnsi" w:cstheme="minorHAnsi"/>
          <w:b/>
          <w:sz w:val="22"/>
          <w:szCs w:val="22"/>
        </w:rPr>
        <w:t>w</w:t>
      </w:r>
      <w:r w:rsidRPr="0028157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28157C">
        <w:rPr>
          <w:rFonts w:asciiTheme="minorHAnsi" w:hAnsiTheme="minorHAnsi" w:cstheme="minorHAnsi"/>
          <w:b/>
          <w:sz w:val="22"/>
          <w:szCs w:val="22"/>
        </w:rPr>
        <w:t>or</w:t>
      </w:r>
      <w:r w:rsidRPr="0028157C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28157C">
        <w:rPr>
          <w:rFonts w:asciiTheme="minorHAnsi" w:hAnsiTheme="minorHAnsi" w:cstheme="minorHAnsi"/>
          <w:b/>
          <w:sz w:val="22"/>
          <w:szCs w:val="22"/>
        </w:rPr>
        <w:t>,</w:t>
      </w:r>
      <w:r w:rsidRPr="0028157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b/>
          <w:spacing w:val="-1"/>
          <w:sz w:val="22"/>
          <w:szCs w:val="22"/>
        </w:rPr>
        <w:t>NY</w:t>
      </w:r>
    </w:p>
    <w:p w14:paraId="66958CF3" w14:textId="77777777" w:rsidR="008D0D79" w:rsidRPr="0028157C" w:rsidRDefault="0028157C">
      <w:pPr>
        <w:spacing w:line="240" w:lineRule="exact"/>
        <w:ind w:left="100" w:right="118"/>
        <w:jc w:val="both"/>
        <w:rPr>
          <w:rFonts w:asciiTheme="minorHAnsi" w:hAnsiTheme="minorHAnsi" w:cstheme="minorHAnsi"/>
          <w:sz w:val="22"/>
          <w:szCs w:val="22"/>
        </w:rPr>
      </w:pPr>
      <w:r w:rsidRPr="0028157C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28157C">
        <w:rPr>
          <w:rFonts w:asciiTheme="minorHAnsi" w:hAnsiTheme="minorHAnsi" w:cstheme="minorHAnsi"/>
          <w:i/>
          <w:sz w:val="22"/>
          <w:szCs w:val="22"/>
        </w:rPr>
        <w:t>anny</w:t>
      </w:r>
      <w:r w:rsidRPr="0028157C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Pr="0028157C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28157C">
        <w:rPr>
          <w:rFonts w:asciiTheme="minorHAnsi" w:hAnsiTheme="minorHAnsi" w:cstheme="minorHAnsi"/>
          <w:i/>
          <w:sz w:val="22"/>
          <w:szCs w:val="22"/>
        </w:rPr>
        <w:t>ay 20</w:t>
      </w:r>
      <w:r w:rsidRPr="0028157C">
        <w:rPr>
          <w:rFonts w:asciiTheme="minorHAnsi" w:hAnsiTheme="minorHAnsi" w:cstheme="minorHAnsi"/>
          <w:i/>
          <w:spacing w:val="-2"/>
          <w:sz w:val="22"/>
          <w:szCs w:val="22"/>
        </w:rPr>
        <w:t>1</w:t>
      </w:r>
      <w:r w:rsidRPr="0028157C">
        <w:rPr>
          <w:rFonts w:asciiTheme="minorHAnsi" w:hAnsiTheme="minorHAnsi" w:cstheme="minorHAnsi"/>
          <w:i/>
          <w:sz w:val="22"/>
          <w:szCs w:val="22"/>
        </w:rPr>
        <w:t>0</w:t>
      </w:r>
      <w:r w:rsidRPr="0028157C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i/>
          <w:sz w:val="22"/>
          <w:szCs w:val="22"/>
        </w:rPr>
        <w:t>– Aug</w:t>
      </w:r>
      <w:r w:rsidRPr="0028157C">
        <w:rPr>
          <w:rFonts w:asciiTheme="minorHAnsi" w:hAnsiTheme="minorHAnsi" w:cstheme="minorHAnsi"/>
          <w:i/>
          <w:spacing w:val="-3"/>
          <w:sz w:val="22"/>
          <w:szCs w:val="22"/>
        </w:rPr>
        <w:t>u</w:t>
      </w:r>
      <w:r w:rsidRPr="0028157C">
        <w:rPr>
          <w:rFonts w:asciiTheme="minorHAnsi" w:hAnsiTheme="minorHAnsi" w:cstheme="minorHAnsi"/>
          <w:i/>
          <w:sz w:val="22"/>
          <w:szCs w:val="22"/>
        </w:rPr>
        <w:t>st</w:t>
      </w:r>
      <w:r w:rsidRPr="0028157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i/>
          <w:spacing w:val="-2"/>
          <w:sz w:val="22"/>
          <w:szCs w:val="22"/>
        </w:rPr>
        <w:t>2</w:t>
      </w:r>
      <w:r w:rsidRPr="0028157C">
        <w:rPr>
          <w:rFonts w:asciiTheme="minorHAnsi" w:hAnsiTheme="minorHAnsi" w:cstheme="minorHAnsi"/>
          <w:i/>
          <w:sz w:val="22"/>
          <w:szCs w:val="22"/>
        </w:rPr>
        <w:t>014</w:t>
      </w:r>
    </w:p>
    <w:p w14:paraId="124D2C55" w14:textId="77777777" w:rsidR="008D0D79" w:rsidRPr="0028157C" w:rsidRDefault="008D0D79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35AA7B7E" w14:textId="77777777" w:rsidR="008D0D79" w:rsidRPr="0028157C" w:rsidRDefault="0028157C">
      <w:pPr>
        <w:ind w:left="460"/>
        <w:rPr>
          <w:rFonts w:asciiTheme="minorHAnsi" w:hAnsiTheme="minorHAnsi" w:cstheme="minorHAnsi"/>
          <w:sz w:val="22"/>
          <w:szCs w:val="22"/>
        </w:rPr>
      </w:pPr>
      <w:r w:rsidRPr="0028157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8157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157C">
        <w:rPr>
          <w:rFonts w:asciiTheme="minorHAnsi" w:hAnsiTheme="minorHAnsi" w:cstheme="minorHAnsi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ed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8157C">
        <w:rPr>
          <w:rFonts w:asciiTheme="minorHAnsi" w:hAnsiTheme="minorHAnsi" w:cstheme="minorHAnsi"/>
          <w:sz w:val="22"/>
          <w:szCs w:val="22"/>
        </w:rPr>
        <w:t>or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ee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ch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>d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en, a</w:t>
      </w:r>
      <w:r w:rsidRPr="0028157C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28157C">
        <w:rPr>
          <w:rFonts w:asciiTheme="minorHAnsi" w:hAnsiTheme="minorHAnsi" w:cstheme="minorHAnsi"/>
          <w:sz w:val="22"/>
          <w:szCs w:val="22"/>
        </w:rPr>
        <w:t xml:space="preserve">ed 7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28157C">
        <w:rPr>
          <w:rFonts w:asciiTheme="minorHAnsi" w:hAnsiTheme="minorHAnsi" w:cstheme="minorHAnsi"/>
          <w:sz w:val="22"/>
          <w:szCs w:val="22"/>
        </w:rPr>
        <w:t xml:space="preserve">, 9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8157C">
        <w:rPr>
          <w:rFonts w:asciiTheme="minorHAnsi" w:hAnsiTheme="minorHAnsi" w:cstheme="minorHAnsi"/>
          <w:sz w:val="22"/>
          <w:szCs w:val="22"/>
        </w:rPr>
        <w:t>o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28157C">
        <w:rPr>
          <w:rFonts w:asciiTheme="minorHAnsi" w:hAnsiTheme="minorHAnsi" w:cstheme="minorHAnsi"/>
          <w:sz w:val="22"/>
          <w:szCs w:val="22"/>
        </w:rPr>
        <w:t>, and 14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>)</w:t>
      </w:r>
    </w:p>
    <w:p w14:paraId="6850569B" w14:textId="77777777" w:rsidR="008D0D79" w:rsidRPr="0028157C" w:rsidRDefault="0028157C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28157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8157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M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157C">
        <w:rPr>
          <w:rFonts w:asciiTheme="minorHAnsi" w:hAnsiTheme="minorHAnsi" w:cstheme="minorHAnsi"/>
          <w:sz w:val="22"/>
          <w:szCs w:val="22"/>
        </w:rPr>
        <w:t>na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157C">
        <w:rPr>
          <w:rFonts w:asciiTheme="minorHAnsi" w:hAnsiTheme="minorHAnsi" w:cstheme="minorHAnsi"/>
          <w:sz w:val="22"/>
          <w:szCs w:val="22"/>
        </w:rPr>
        <w:t>ed an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8157C">
        <w:rPr>
          <w:rFonts w:asciiTheme="minorHAnsi" w:hAnsiTheme="minorHAnsi" w:cstheme="minorHAnsi"/>
          <w:sz w:val="22"/>
          <w:szCs w:val="22"/>
        </w:rPr>
        <w:t>e c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8157C">
        <w:rPr>
          <w:rFonts w:asciiTheme="minorHAnsi" w:hAnsiTheme="minorHAnsi" w:cstheme="minorHAnsi"/>
          <w:sz w:val="22"/>
          <w:szCs w:val="22"/>
        </w:rPr>
        <w:t>d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sz w:val="22"/>
          <w:szCs w:val="22"/>
        </w:rPr>
        <w:t>r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of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app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n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157C">
        <w:rPr>
          <w:rFonts w:asciiTheme="minorHAnsi" w:hAnsiTheme="minorHAnsi" w:cstheme="minorHAnsi"/>
          <w:sz w:val="22"/>
          <w:szCs w:val="22"/>
        </w:rPr>
        <w:t>en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28157C">
        <w:rPr>
          <w:rFonts w:asciiTheme="minorHAnsi" w:hAnsiTheme="minorHAnsi" w:cstheme="minorHAnsi"/>
          <w:sz w:val="22"/>
          <w:szCs w:val="22"/>
        </w:rPr>
        <w:t>n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>u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ng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8157C">
        <w:rPr>
          <w:rFonts w:asciiTheme="minorHAnsi" w:hAnsiTheme="minorHAnsi" w:cstheme="minorHAnsi"/>
          <w:sz w:val="22"/>
          <w:szCs w:val="22"/>
        </w:rPr>
        <w:t>ho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 xml:space="preserve">,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t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c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157C">
        <w:rPr>
          <w:rFonts w:asciiTheme="minorHAnsi" w:hAnsiTheme="minorHAnsi" w:cstheme="minorHAnsi"/>
          <w:sz w:val="22"/>
          <w:szCs w:val="22"/>
        </w:rPr>
        <w:t xml:space="preserve">s,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8157C">
        <w:rPr>
          <w:rFonts w:asciiTheme="minorHAnsi" w:hAnsiTheme="minorHAnsi" w:cstheme="minorHAnsi"/>
          <w:sz w:val="22"/>
          <w:szCs w:val="22"/>
        </w:rPr>
        <w:t>o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 xml:space="preserve">s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>ubs,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 xml:space="preserve">and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ano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157C">
        <w:rPr>
          <w:rFonts w:asciiTheme="minorHAnsi" w:hAnsiTheme="minorHAnsi" w:cstheme="minorHAnsi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157C">
        <w:rPr>
          <w:rFonts w:asciiTheme="minorHAnsi" w:hAnsiTheme="minorHAnsi" w:cstheme="minorHAnsi"/>
          <w:sz w:val="22"/>
          <w:szCs w:val="22"/>
        </w:rPr>
        <w:t>o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8157C">
        <w:rPr>
          <w:rFonts w:asciiTheme="minorHAnsi" w:hAnsiTheme="minorHAnsi" w:cstheme="minorHAnsi"/>
          <w:sz w:val="22"/>
          <w:szCs w:val="22"/>
        </w:rPr>
        <w:t>s</w:t>
      </w:r>
    </w:p>
    <w:p w14:paraId="6D175D3C" w14:textId="77777777" w:rsidR="008D0D79" w:rsidRPr="0028157C" w:rsidRDefault="0028157C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28157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8157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157C">
        <w:rPr>
          <w:rFonts w:asciiTheme="minorHAnsi" w:hAnsiTheme="minorHAnsi" w:cstheme="minorHAnsi"/>
          <w:sz w:val="22"/>
          <w:szCs w:val="22"/>
        </w:rPr>
        <w:t>and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>ed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>l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28157C">
        <w:rPr>
          <w:rFonts w:asciiTheme="minorHAnsi" w:hAnsiTheme="minorHAnsi" w:cstheme="minorHAnsi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8157C">
        <w:rPr>
          <w:rFonts w:asciiTheme="minorHAnsi" w:hAnsiTheme="minorHAnsi" w:cstheme="minorHAnsi"/>
          <w:sz w:val="22"/>
          <w:szCs w:val="22"/>
        </w:rPr>
        <w:t>sp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on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p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ck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up and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d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op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o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8157C">
        <w:rPr>
          <w:rFonts w:asciiTheme="minorHAnsi" w:hAnsiTheme="minorHAnsi" w:cstheme="minorHAnsi"/>
          <w:sz w:val="22"/>
          <w:szCs w:val="22"/>
        </w:rPr>
        <w:t>f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of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ch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28157C">
        <w:rPr>
          <w:rFonts w:asciiTheme="minorHAnsi" w:hAnsiTheme="minorHAnsi" w:cstheme="minorHAnsi"/>
          <w:sz w:val="22"/>
          <w:szCs w:val="22"/>
        </w:rPr>
        <w:t>d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en</w:t>
      </w:r>
    </w:p>
    <w:p w14:paraId="3460BA56" w14:textId="77777777" w:rsidR="008D0D79" w:rsidRPr="0028157C" w:rsidRDefault="0028157C">
      <w:pPr>
        <w:tabs>
          <w:tab w:val="left" w:pos="820"/>
        </w:tabs>
        <w:spacing w:before="1" w:line="240" w:lineRule="exact"/>
        <w:ind w:left="820" w:right="542" w:hanging="360"/>
        <w:rPr>
          <w:rFonts w:asciiTheme="minorHAnsi" w:hAnsiTheme="minorHAnsi" w:cstheme="minorHAnsi"/>
          <w:sz w:val="22"/>
          <w:szCs w:val="22"/>
        </w:rPr>
      </w:pPr>
      <w:r w:rsidRPr="0028157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28157C">
        <w:rPr>
          <w:rFonts w:asciiTheme="minorHAnsi" w:eastAsia="Segoe MDL2 Assets" w:hAnsiTheme="minorHAnsi" w:cstheme="minorHAnsi"/>
          <w:sz w:val="22"/>
          <w:szCs w:val="22"/>
        </w:rPr>
        <w:tab/>
      </w:r>
      <w:r w:rsidRPr="0028157C">
        <w:rPr>
          <w:rFonts w:asciiTheme="minorHAnsi" w:hAnsiTheme="minorHAnsi" w:cstheme="minorHAnsi"/>
          <w:sz w:val="22"/>
          <w:szCs w:val="22"/>
        </w:rPr>
        <w:t>Pro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ded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>u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ng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>o c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157C">
        <w:rPr>
          <w:rFonts w:asciiTheme="minorHAnsi" w:hAnsiTheme="minorHAnsi" w:cstheme="minorHAnsi"/>
          <w:sz w:val="22"/>
          <w:szCs w:val="22"/>
        </w:rPr>
        <w:t xml:space="preserve">n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n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M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>h and En</w:t>
      </w:r>
      <w:r w:rsidRPr="0028157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sh,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ng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8157C">
        <w:rPr>
          <w:rFonts w:asciiTheme="minorHAnsi" w:hAnsiTheme="minorHAnsi" w:cstheme="minorHAnsi"/>
          <w:sz w:val="22"/>
          <w:szCs w:val="22"/>
        </w:rPr>
        <w:t>h ho</w:t>
      </w:r>
      <w:r w:rsidRPr="0028157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157C">
        <w:rPr>
          <w:rFonts w:asciiTheme="minorHAnsi" w:hAnsiTheme="minorHAnsi" w:cstheme="minorHAnsi"/>
          <w:sz w:val="22"/>
          <w:szCs w:val="22"/>
        </w:rPr>
        <w:t>ework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 xml:space="preserve">and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157C">
        <w:rPr>
          <w:rFonts w:asciiTheme="minorHAnsi" w:hAnsiTheme="minorHAnsi" w:cstheme="minorHAnsi"/>
          <w:sz w:val="22"/>
          <w:szCs w:val="22"/>
        </w:rPr>
        <w:t>c</w:t>
      </w:r>
      <w:r w:rsidRPr="0028157C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28157C">
        <w:rPr>
          <w:rFonts w:asciiTheme="minorHAnsi" w:hAnsiTheme="minorHAnsi" w:cstheme="minorHAnsi"/>
          <w:sz w:val="22"/>
          <w:szCs w:val="22"/>
        </w:rPr>
        <w:t>ool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p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8157C">
        <w:rPr>
          <w:rFonts w:asciiTheme="minorHAnsi" w:hAnsiTheme="minorHAnsi" w:cstheme="minorHAnsi"/>
          <w:sz w:val="22"/>
          <w:szCs w:val="22"/>
        </w:rPr>
        <w:t>,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>h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sz w:val="22"/>
          <w:szCs w:val="22"/>
        </w:rPr>
        <w:t xml:space="preserve">t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>ed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n 3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28157C">
        <w:rPr>
          <w:rFonts w:asciiTheme="minorHAnsi" w:hAnsiTheme="minorHAnsi" w:cstheme="minorHAnsi"/>
          <w:sz w:val="22"/>
          <w:szCs w:val="22"/>
        </w:rPr>
        <w:t>%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157C">
        <w:rPr>
          <w:rFonts w:asciiTheme="minorHAnsi" w:hAnsiTheme="minorHAnsi" w:cstheme="minorHAnsi"/>
          <w:sz w:val="22"/>
          <w:szCs w:val="22"/>
        </w:rPr>
        <w:t xml:space="preserve">e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157C">
        <w:rPr>
          <w:rFonts w:asciiTheme="minorHAnsi" w:hAnsiTheme="minorHAnsi" w:cstheme="minorHAnsi"/>
          <w:sz w:val="22"/>
          <w:szCs w:val="22"/>
        </w:rPr>
        <w:t>p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o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8157C">
        <w:rPr>
          <w:rFonts w:asciiTheme="minorHAnsi" w:hAnsiTheme="minorHAnsi" w:cstheme="minorHAnsi"/>
          <w:sz w:val="22"/>
          <w:szCs w:val="22"/>
        </w:rPr>
        <w:t>ent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28157C">
        <w:rPr>
          <w:rFonts w:asciiTheme="minorHAnsi" w:hAnsiTheme="minorHAnsi" w:cstheme="minorHAnsi"/>
          <w:sz w:val="22"/>
          <w:szCs w:val="22"/>
        </w:rPr>
        <w:t xml:space="preserve">n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>l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ch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>d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28157C">
        <w:rPr>
          <w:rFonts w:asciiTheme="minorHAnsi" w:hAnsiTheme="minorHAnsi" w:cstheme="minorHAnsi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ades</w:t>
      </w:r>
    </w:p>
    <w:p w14:paraId="7DD952AD" w14:textId="77777777" w:rsidR="008D0D79" w:rsidRPr="0028157C" w:rsidRDefault="0028157C" w:rsidP="0028157C">
      <w:pPr>
        <w:spacing w:line="240" w:lineRule="exact"/>
        <w:ind w:left="424" w:right="626"/>
        <w:rPr>
          <w:rFonts w:asciiTheme="minorHAnsi" w:hAnsiTheme="minorHAnsi" w:cstheme="minorHAnsi"/>
          <w:sz w:val="22"/>
          <w:szCs w:val="22"/>
        </w:rPr>
      </w:pPr>
      <w:r w:rsidRPr="0028157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8157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n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8157C">
        <w:rPr>
          <w:rFonts w:asciiTheme="minorHAnsi" w:hAnsiTheme="minorHAnsi" w:cstheme="minorHAnsi"/>
          <w:sz w:val="22"/>
          <w:szCs w:val="22"/>
        </w:rPr>
        <w:t>ened du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ng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8157C">
        <w:rPr>
          <w:rFonts w:asciiTheme="minorHAnsi" w:hAnsiTheme="minorHAnsi" w:cstheme="minorHAnsi"/>
          <w:sz w:val="22"/>
          <w:szCs w:val="22"/>
        </w:rPr>
        <w:t>ng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d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ee</w:t>
      </w:r>
      <w:r w:rsidRPr="0028157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157C">
        <w:rPr>
          <w:rFonts w:asciiTheme="minorHAnsi" w:hAnsiTheme="minorHAnsi" w:cstheme="minorHAnsi"/>
          <w:sz w:val="22"/>
          <w:szCs w:val="22"/>
        </w:rPr>
        <w:t>en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 xml:space="preserve">s,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157C">
        <w:rPr>
          <w:rFonts w:asciiTheme="minorHAnsi" w:hAnsiTheme="minorHAnsi" w:cstheme="minorHAnsi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>ab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ng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open and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s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8157C">
        <w:rPr>
          <w:rFonts w:asciiTheme="minorHAnsi" w:hAnsiTheme="minorHAnsi" w:cstheme="minorHAnsi"/>
          <w:sz w:val="22"/>
          <w:szCs w:val="22"/>
        </w:rPr>
        <w:t>e en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on</w:t>
      </w:r>
      <w:r w:rsidRPr="0028157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157C">
        <w:rPr>
          <w:rFonts w:asciiTheme="minorHAnsi" w:hAnsiTheme="minorHAnsi" w:cstheme="minorHAnsi"/>
          <w:sz w:val="22"/>
          <w:szCs w:val="22"/>
        </w:rPr>
        <w:t>ent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8157C">
        <w:rPr>
          <w:rFonts w:asciiTheme="minorHAnsi" w:hAnsiTheme="minorHAnsi" w:cstheme="minorHAnsi"/>
          <w:sz w:val="22"/>
          <w:szCs w:val="22"/>
        </w:rPr>
        <w:t>or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co</w:t>
      </w:r>
      <w:r w:rsidRPr="0028157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8157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157C">
        <w:rPr>
          <w:rFonts w:asciiTheme="minorHAnsi" w:hAnsiTheme="minorHAnsi" w:cstheme="minorHAnsi"/>
          <w:sz w:val="22"/>
          <w:szCs w:val="22"/>
        </w:rPr>
        <w:t>un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ca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8157C">
        <w:rPr>
          <w:rFonts w:asciiTheme="minorHAnsi" w:hAnsiTheme="minorHAnsi" w:cstheme="minorHAnsi"/>
          <w:sz w:val="22"/>
          <w:szCs w:val="22"/>
        </w:rPr>
        <w:t>on</w:t>
      </w:r>
    </w:p>
    <w:p w14:paraId="1545A419" w14:textId="77777777" w:rsidR="008D0D79" w:rsidRPr="0028157C" w:rsidRDefault="008D0D79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2BB50044" w14:textId="77777777" w:rsidR="008D0D79" w:rsidRPr="0028157C" w:rsidRDefault="008D0D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D7F87C" w14:textId="77777777" w:rsidR="008D0D79" w:rsidRPr="0028157C" w:rsidRDefault="0028157C">
      <w:pPr>
        <w:tabs>
          <w:tab w:val="left" w:pos="10180"/>
        </w:tabs>
        <w:ind w:left="100" w:right="80"/>
        <w:jc w:val="both"/>
        <w:rPr>
          <w:rFonts w:asciiTheme="minorHAnsi" w:hAnsiTheme="minorHAnsi" w:cstheme="minorHAnsi"/>
          <w:sz w:val="22"/>
          <w:szCs w:val="22"/>
        </w:rPr>
      </w:pPr>
      <w:r w:rsidRPr="0028157C">
        <w:rPr>
          <w:rFonts w:asciiTheme="minorHAnsi" w:hAnsiTheme="minorHAnsi" w:cstheme="minorHAnsi"/>
          <w:b/>
          <w:sz w:val="22"/>
          <w:szCs w:val="22"/>
          <w:u w:color="000000"/>
        </w:rPr>
        <w:t>ED</w:t>
      </w:r>
      <w:r w:rsidRPr="0028157C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U</w:t>
      </w:r>
      <w:r w:rsidRPr="0028157C">
        <w:rPr>
          <w:rFonts w:asciiTheme="minorHAnsi" w:hAnsiTheme="minorHAnsi" w:cstheme="minorHAnsi"/>
          <w:b/>
          <w:sz w:val="22"/>
          <w:szCs w:val="22"/>
          <w:u w:color="000000"/>
        </w:rPr>
        <w:t>C</w:t>
      </w:r>
      <w:r w:rsidRPr="0028157C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</w:t>
      </w:r>
      <w:r w:rsidRPr="0028157C">
        <w:rPr>
          <w:rFonts w:asciiTheme="minorHAnsi" w:hAnsiTheme="minorHAnsi" w:cstheme="minorHAnsi"/>
          <w:b/>
          <w:sz w:val="22"/>
          <w:szCs w:val="22"/>
          <w:u w:color="000000"/>
        </w:rPr>
        <w:t xml:space="preserve">TION </w:t>
      </w:r>
      <w:r w:rsidRPr="0028157C">
        <w:rPr>
          <w:rFonts w:asciiTheme="minorHAnsi" w:hAnsiTheme="minorHAnsi" w:cstheme="minorHAnsi"/>
          <w:b/>
          <w:sz w:val="22"/>
          <w:szCs w:val="22"/>
          <w:u w:color="000000"/>
        </w:rPr>
        <w:tab/>
      </w:r>
    </w:p>
    <w:p w14:paraId="4D648756" w14:textId="77777777" w:rsidR="008D0D79" w:rsidRPr="0028157C" w:rsidRDefault="0028157C">
      <w:pPr>
        <w:spacing w:line="240" w:lineRule="exact"/>
        <w:ind w:left="100" w:right="5425"/>
        <w:jc w:val="both"/>
        <w:rPr>
          <w:rFonts w:asciiTheme="minorHAnsi" w:hAnsiTheme="minorHAnsi" w:cstheme="minorHAnsi"/>
          <w:sz w:val="22"/>
          <w:szCs w:val="22"/>
        </w:rPr>
      </w:pPr>
      <w:r w:rsidRPr="0028157C">
        <w:rPr>
          <w:rFonts w:asciiTheme="minorHAnsi" w:hAnsiTheme="minorHAnsi" w:cstheme="minorHAnsi"/>
          <w:b/>
          <w:spacing w:val="1"/>
          <w:sz w:val="22"/>
          <w:szCs w:val="22"/>
        </w:rPr>
        <w:t>Bl</w:t>
      </w:r>
      <w:r w:rsidRPr="0028157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28157C">
        <w:rPr>
          <w:rFonts w:asciiTheme="minorHAnsi" w:hAnsiTheme="minorHAnsi" w:cstheme="minorHAnsi"/>
          <w:b/>
          <w:sz w:val="22"/>
          <w:szCs w:val="22"/>
        </w:rPr>
        <w:t>e Rid</w:t>
      </w:r>
      <w:r w:rsidRPr="0028157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28157C">
        <w:rPr>
          <w:rFonts w:asciiTheme="minorHAnsi" w:hAnsiTheme="minorHAnsi" w:cstheme="minorHAnsi"/>
          <w:b/>
          <w:sz w:val="22"/>
          <w:szCs w:val="22"/>
        </w:rPr>
        <w:t>e Co</w:t>
      </w:r>
      <w:r w:rsidRPr="0028157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28157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28157C">
        <w:rPr>
          <w:rFonts w:asciiTheme="minorHAnsi" w:hAnsiTheme="minorHAnsi" w:cstheme="minorHAnsi"/>
          <w:b/>
          <w:sz w:val="22"/>
          <w:szCs w:val="22"/>
        </w:rPr>
        <w:t>u</w:t>
      </w:r>
      <w:r w:rsidRPr="0028157C">
        <w:rPr>
          <w:rFonts w:asciiTheme="minorHAnsi" w:hAnsiTheme="minorHAnsi" w:cstheme="minorHAnsi"/>
          <w:b/>
          <w:spacing w:val="-1"/>
          <w:sz w:val="22"/>
          <w:szCs w:val="22"/>
        </w:rPr>
        <w:t>ni</w:t>
      </w:r>
      <w:r w:rsidRPr="0028157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28157C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28157C">
        <w:rPr>
          <w:rFonts w:asciiTheme="minorHAnsi" w:hAnsiTheme="minorHAnsi" w:cstheme="minorHAnsi"/>
          <w:b/>
          <w:sz w:val="22"/>
          <w:szCs w:val="22"/>
        </w:rPr>
        <w:t>o</w:t>
      </w:r>
      <w:r w:rsidRPr="0028157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8157C">
        <w:rPr>
          <w:rFonts w:asciiTheme="minorHAnsi" w:hAnsiTheme="minorHAnsi" w:cstheme="minorHAnsi"/>
          <w:b/>
          <w:sz w:val="22"/>
          <w:szCs w:val="22"/>
        </w:rPr>
        <w:t xml:space="preserve">ege, </w:t>
      </w:r>
      <w:r w:rsidRPr="0028157C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28157C">
        <w:rPr>
          <w:rFonts w:asciiTheme="minorHAnsi" w:hAnsiTheme="minorHAnsi" w:cstheme="minorHAnsi"/>
          <w:b/>
          <w:sz w:val="22"/>
          <w:szCs w:val="22"/>
        </w:rPr>
        <w:t>ey</w:t>
      </w:r>
      <w:r w:rsidRPr="0028157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8157C">
        <w:rPr>
          <w:rFonts w:asciiTheme="minorHAnsi" w:hAnsiTheme="minorHAnsi" w:cstheme="minorHAnsi"/>
          <w:b/>
          <w:sz w:val="22"/>
          <w:szCs w:val="22"/>
        </w:rPr>
        <w:t>rs</w:t>
      </w:r>
      <w:r w:rsidRPr="0028157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8157C">
        <w:rPr>
          <w:rFonts w:asciiTheme="minorHAnsi" w:hAnsiTheme="minorHAnsi" w:cstheme="minorHAnsi"/>
          <w:b/>
          <w:sz w:val="22"/>
          <w:szCs w:val="22"/>
        </w:rPr>
        <w:t>av</w:t>
      </w:r>
      <w:r w:rsidRPr="0028157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8157C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28157C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28157C">
        <w:rPr>
          <w:rFonts w:asciiTheme="minorHAnsi" w:hAnsiTheme="minorHAnsi" w:cstheme="minorHAnsi"/>
          <w:b/>
          <w:sz w:val="22"/>
          <w:szCs w:val="22"/>
        </w:rPr>
        <w:t>A</w:t>
      </w:r>
    </w:p>
    <w:p w14:paraId="24A8C35D" w14:textId="77777777" w:rsidR="008D0D79" w:rsidRPr="0028157C" w:rsidRDefault="0028157C">
      <w:pPr>
        <w:spacing w:line="240" w:lineRule="exact"/>
        <w:ind w:left="100" w:right="6859"/>
        <w:jc w:val="both"/>
        <w:rPr>
          <w:rFonts w:asciiTheme="minorHAnsi" w:hAnsiTheme="minorHAnsi" w:cstheme="minorHAnsi"/>
          <w:sz w:val="22"/>
          <w:szCs w:val="22"/>
        </w:rPr>
      </w:pPr>
      <w:r w:rsidRPr="0028157C">
        <w:rPr>
          <w:rFonts w:asciiTheme="minorHAnsi" w:hAnsiTheme="minorHAnsi" w:cstheme="minorHAnsi"/>
          <w:i/>
          <w:sz w:val="22"/>
          <w:szCs w:val="22"/>
        </w:rPr>
        <w:t>Asso</w:t>
      </w:r>
      <w:r w:rsidRPr="0028157C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28157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i/>
          <w:sz w:val="22"/>
          <w:szCs w:val="22"/>
        </w:rPr>
        <w:t>a</w:t>
      </w:r>
      <w:r w:rsidRPr="0028157C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28157C">
        <w:rPr>
          <w:rFonts w:asciiTheme="minorHAnsi" w:hAnsiTheme="minorHAnsi" w:cstheme="minorHAnsi"/>
          <w:i/>
          <w:sz w:val="22"/>
          <w:szCs w:val="22"/>
        </w:rPr>
        <w:t>e of</w:t>
      </w:r>
      <w:r w:rsidRPr="0028157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i/>
          <w:sz w:val="22"/>
          <w:szCs w:val="22"/>
        </w:rPr>
        <w:t>Ar</w:t>
      </w:r>
      <w:r w:rsidRPr="0028157C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28157C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28157C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i/>
          <w:sz w:val="22"/>
          <w:szCs w:val="22"/>
        </w:rPr>
        <w:t>n</w:t>
      </w:r>
      <w:r w:rsidRPr="0028157C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28157C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28157C">
        <w:rPr>
          <w:rFonts w:asciiTheme="minorHAnsi" w:hAnsiTheme="minorHAnsi" w:cstheme="minorHAnsi"/>
          <w:i/>
          <w:sz w:val="22"/>
          <w:szCs w:val="22"/>
        </w:rPr>
        <w:t>s</w:t>
      </w:r>
      <w:r w:rsidRPr="0028157C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8157C">
        <w:rPr>
          <w:rFonts w:asciiTheme="minorHAnsi" w:hAnsiTheme="minorHAnsi" w:cstheme="minorHAnsi"/>
          <w:i/>
          <w:sz w:val="22"/>
          <w:szCs w:val="22"/>
        </w:rPr>
        <w:t>c,</w:t>
      </w:r>
      <w:r w:rsidRPr="0028157C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28157C">
        <w:rPr>
          <w:rFonts w:asciiTheme="minorHAnsi" w:hAnsiTheme="minorHAnsi" w:cstheme="minorHAnsi"/>
          <w:i/>
          <w:sz w:val="22"/>
          <w:szCs w:val="22"/>
        </w:rPr>
        <w:t xml:space="preserve">ay </w:t>
      </w:r>
      <w:r w:rsidRPr="0028157C">
        <w:rPr>
          <w:rFonts w:asciiTheme="minorHAnsi" w:hAnsiTheme="minorHAnsi" w:cstheme="minorHAnsi"/>
          <w:i/>
          <w:spacing w:val="-2"/>
          <w:sz w:val="22"/>
          <w:szCs w:val="22"/>
        </w:rPr>
        <w:t>2</w:t>
      </w:r>
      <w:r w:rsidRPr="0028157C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28157C">
        <w:rPr>
          <w:rFonts w:asciiTheme="minorHAnsi" w:hAnsiTheme="minorHAnsi" w:cstheme="minorHAnsi"/>
          <w:i/>
          <w:sz w:val="22"/>
          <w:szCs w:val="22"/>
        </w:rPr>
        <w:t>13</w:t>
      </w:r>
    </w:p>
    <w:p w14:paraId="795B8772" w14:textId="77777777" w:rsidR="008D0D79" w:rsidRPr="0028157C" w:rsidRDefault="0028157C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28157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8157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8157C">
        <w:rPr>
          <w:rFonts w:asciiTheme="minorHAnsi" w:hAnsiTheme="minorHAnsi" w:cstheme="minorHAnsi"/>
          <w:sz w:val="22"/>
          <w:szCs w:val="22"/>
        </w:rPr>
        <w:t>P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157C">
        <w:rPr>
          <w:rFonts w:asciiTheme="minorHAnsi" w:hAnsiTheme="minorHAnsi" w:cstheme="minorHAnsi"/>
          <w:sz w:val="22"/>
          <w:szCs w:val="22"/>
        </w:rPr>
        <w:t>: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>3.5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8157C">
        <w:rPr>
          <w:rFonts w:asciiTheme="minorHAnsi" w:hAnsiTheme="minorHAnsi" w:cstheme="minorHAnsi"/>
          <w:sz w:val="22"/>
          <w:szCs w:val="22"/>
        </w:rPr>
        <w:t>4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28157C">
        <w:rPr>
          <w:rFonts w:asciiTheme="minorHAnsi" w:hAnsiTheme="minorHAnsi" w:cstheme="minorHAnsi"/>
          <w:sz w:val="22"/>
          <w:szCs w:val="22"/>
        </w:rPr>
        <w:t>0</w:t>
      </w:r>
    </w:p>
    <w:p w14:paraId="47681740" w14:textId="77777777" w:rsidR="008D0D79" w:rsidRPr="0028157C" w:rsidRDefault="008D0D79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7F50CF62" w14:textId="77777777" w:rsidR="008D0D79" w:rsidRPr="0028157C" w:rsidRDefault="008D0D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30DA56" w14:textId="77777777" w:rsidR="008D0D79" w:rsidRPr="0028157C" w:rsidRDefault="008D0D7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34F946" w14:textId="77777777" w:rsidR="008D0D79" w:rsidRPr="0028157C" w:rsidRDefault="0028157C">
      <w:pPr>
        <w:tabs>
          <w:tab w:val="left" w:pos="10180"/>
        </w:tabs>
        <w:ind w:left="100" w:right="82"/>
        <w:jc w:val="both"/>
        <w:rPr>
          <w:rFonts w:asciiTheme="minorHAnsi" w:hAnsiTheme="minorHAnsi" w:cstheme="minorHAnsi"/>
          <w:sz w:val="22"/>
          <w:szCs w:val="22"/>
        </w:rPr>
      </w:pPr>
      <w:r w:rsidRPr="0028157C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28157C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D</w:t>
      </w:r>
      <w:r w:rsidRPr="0028157C">
        <w:rPr>
          <w:rFonts w:asciiTheme="minorHAnsi" w:hAnsiTheme="minorHAnsi" w:cstheme="minorHAnsi"/>
          <w:b/>
          <w:sz w:val="22"/>
          <w:szCs w:val="22"/>
          <w:u w:color="000000"/>
        </w:rPr>
        <w:t xml:space="preserve">DITIONAL </w:t>
      </w:r>
      <w:r w:rsidRPr="0028157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</w:t>
      </w:r>
      <w:r w:rsidRPr="0028157C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K</w:t>
      </w:r>
      <w:r w:rsidRPr="0028157C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28157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L</w:t>
      </w:r>
      <w:r w:rsidRPr="0028157C">
        <w:rPr>
          <w:rFonts w:asciiTheme="minorHAnsi" w:hAnsiTheme="minorHAnsi" w:cstheme="minorHAnsi"/>
          <w:b/>
          <w:sz w:val="22"/>
          <w:szCs w:val="22"/>
          <w:u w:color="000000"/>
        </w:rPr>
        <w:t xml:space="preserve">LS </w:t>
      </w:r>
      <w:r w:rsidRPr="0028157C">
        <w:rPr>
          <w:rFonts w:asciiTheme="minorHAnsi" w:hAnsiTheme="minorHAnsi" w:cstheme="minorHAnsi"/>
          <w:b/>
          <w:sz w:val="22"/>
          <w:szCs w:val="22"/>
          <w:u w:color="000000"/>
        </w:rPr>
        <w:tab/>
      </w:r>
    </w:p>
    <w:p w14:paraId="4E4BB8B6" w14:textId="77777777" w:rsidR="008D0D79" w:rsidRPr="0028157C" w:rsidRDefault="0028157C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28157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8157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157C">
        <w:rPr>
          <w:rFonts w:asciiTheme="minorHAnsi" w:hAnsiTheme="minorHAnsi" w:cstheme="minorHAnsi"/>
          <w:sz w:val="22"/>
          <w:szCs w:val="22"/>
        </w:rPr>
        <w:t>b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8157C">
        <w:rPr>
          <w:rFonts w:asciiTheme="minorHAnsi" w:hAnsiTheme="minorHAnsi" w:cstheme="minorHAnsi"/>
          <w:sz w:val="22"/>
          <w:szCs w:val="22"/>
        </w:rPr>
        <w:t>y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 xml:space="preserve">o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157C">
        <w:rPr>
          <w:rFonts w:asciiTheme="minorHAnsi" w:hAnsiTheme="minorHAnsi" w:cstheme="minorHAnsi"/>
          <w:sz w:val="22"/>
          <w:szCs w:val="22"/>
        </w:rPr>
        <w:t>ay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z w:val="22"/>
          <w:szCs w:val="22"/>
        </w:rPr>
        <w:t xml:space="preserve">he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8157C">
        <w:rPr>
          <w:rFonts w:asciiTheme="minorHAnsi" w:hAnsiTheme="minorHAnsi" w:cstheme="minorHAnsi"/>
          <w:sz w:val="22"/>
          <w:szCs w:val="22"/>
        </w:rPr>
        <w:t>u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 xml:space="preserve">,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ano,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z w:val="22"/>
          <w:szCs w:val="22"/>
        </w:rPr>
        <w:t xml:space="preserve">and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8157C">
        <w:rPr>
          <w:rFonts w:asciiTheme="minorHAnsi" w:hAnsiTheme="minorHAnsi" w:cstheme="minorHAnsi"/>
          <w:sz w:val="22"/>
          <w:szCs w:val="22"/>
        </w:rPr>
        <w:t>a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157C">
        <w:rPr>
          <w:rFonts w:asciiTheme="minorHAnsi" w:hAnsiTheme="minorHAnsi" w:cstheme="minorHAnsi"/>
          <w:sz w:val="22"/>
          <w:szCs w:val="22"/>
        </w:rPr>
        <w:t>on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ca</w:t>
      </w:r>
    </w:p>
    <w:p w14:paraId="49FA067E" w14:textId="77777777" w:rsidR="008D0D79" w:rsidRPr="0028157C" w:rsidRDefault="0028157C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28157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28157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157C">
        <w:rPr>
          <w:rFonts w:asciiTheme="minorHAnsi" w:hAnsiTheme="minorHAnsi" w:cstheme="minorHAnsi"/>
          <w:sz w:val="22"/>
          <w:szCs w:val="22"/>
        </w:rPr>
        <w:t xml:space="preserve">ew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8157C">
        <w:rPr>
          <w:rFonts w:asciiTheme="minorHAnsi" w:hAnsiTheme="minorHAnsi" w:cstheme="minorHAnsi"/>
          <w:sz w:val="22"/>
          <w:szCs w:val="22"/>
        </w:rPr>
        <w:t>o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157C">
        <w:rPr>
          <w:rFonts w:asciiTheme="minorHAnsi" w:hAnsiTheme="minorHAnsi" w:cstheme="minorHAnsi"/>
          <w:sz w:val="22"/>
          <w:szCs w:val="22"/>
        </w:rPr>
        <w:t>k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157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8157C">
        <w:rPr>
          <w:rFonts w:asciiTheme="minorHAnsi" w:hAnsiTheme="minorHAnsi" w:cstheme="minorHAnsi"/>
          <w:sz w:val="22"/>
          <w:szCs w:val="22"/>
        </w:rPr>
        <w:t>e</w:t>
      </w:r>
      <w:r w:rsidRPr="0028157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28157C">
        <w:rPr>
          <w:rFonts w:asciiTheme="minorHAnsi" w:hAnsiTheme="minorHAnsi" w:cstheme="minorHAnsi"/>
          <w:sz w:val="22"/>
          <w:szCs w:val="22"/>
        </w:rPr>
        <w:t xml:space="preserve">s 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8157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157C">
        <w:rPr>
          <w:rFonts w:asciiTheme="minorHAnsi" w:hAnsiTheme="minorHAnsi" w:cstheme="minorHAnsi"/>
          <w:sz w:val="22"/>
          <w:szCs w:val="22"/>
        </w:rPr>
        <w:t>c</w:t>
      </w:r>
      <w:r w:rsidRPr="0028157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157C">
        <w:rPr>
          <w:rFonts w:asciiTheme="minorHAnsi" w:hAnsiTheme="minorHAnsi" w:cstheme="minorHAnsi"/>
          <w:sz w:val="22"/>
          <w:szCs w:val="22"/>
        </w:rPr>
        <w:t>nse</w:t>
      </w:r>
    </w:p>
    <w:sectPr w:rsidR="008D0D79" w:rsidRPr="0028157C">
      <w:type w:val="continuous"/>
      <w:pgSz w:w="12240" w:h="15840"/>
      <w:pgMar w:top="140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774A66"/>
    <w:multiLevelType w:val="multilevel"/>
    <w:tmpl w:val="FFECB75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D79"/>
    <w:rsid w:val="0028157C"/>
    <w:rsid w:val="008D0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F5C06"/>
  <w15:docId w15:val="{2108943E-0DDB-4FD0-9999-37578BDF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387</Words>
  <Characters>2207</Characters>
  <Application>Microsoft Office Word</Application>
  <DocSecurity>0</DocSecurity>
  <Lines>18</Lines>
  <Paragraphs>5</Paragraphs>
  <ScaleCrop>false</ScaleCrop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2021-05-06T12:09:00Z</dcterms:created>
  <dcterms:modified xsi:type="dcterms:W3CDTF">2021-05-06T12:24:00Z</dcterms:modified>
</cp:coreProperties>
</file>